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7A" w:rsidRDefault="00256965" w:rsidP="005B547A">
      <w:pPr>
        <w:pStyle w:val="10"/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2610485</wp:posOffset>
            </wp:positionH>
            <wp:positionV relativeFrom="page">
              <wp:posOffset>374015</wp:posOffset>
            </wp:positionV>
            <wp:extent cx="643255" cy="800100"/>
            <wp:effectExtent l="19050" t="0" r="4445" b="0"/>
            <wp:wrapNone/>
            <wp:docPr id="26" name="Рисунок 26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547A">
        <w:rPr>
          <w:b/>
          <w:caps/>
          <w:sz w:val="28"/>
        </w:rPr>
        <w:t xml:space="preserve"> </w:t>
      </w:r>
    </w:p>
    <w:p w:rsidR="005B547A" w:rsidRDefault="005B547A" w:rsidP="005B547A">
      <w:pPr>
        <w:pStyle w:val="10"/>
        <w:spacing w:before="240"/>
        <w:jc w:val="center"/>
        <w:rPr>
          <w:b/>
          <w:sz w:val="10"/>
        </w:rPr>
      </w:pPr>
    </w:p>
    <w:p w:rsidR="005B547A" w:rsidRDefault="005B547A" w:rsidP="005B547A">
      <w:pPr>
        <w:pStyle w:val="10"/>
        <w:jc w:val="center"/>
        <w:rPr>
          <w:b/>
          <w:sz w:val="28"/>
          <w:szCs w:val="28"/>
        </w:rPr>
      </w:pPr>
    </w:p>
    <w:p w:rsidR="005B547A" w:rsidRPr="005B547A" w:rsidRDefault="005B547A" w:rsidP="005B547A">
      <w:pPr>
        <w:pStyle w:val="10"/>
        <w:jc w:val="center"/>
        <w:rPr>
          <w:b/>
          <w:sz w:val="16"/>
          <w:szCs w:val="16"/>
        </w:rPr>
      </w:pPr>
    </w:p>
    <w:p w:rsidR="005B547A" w:rsidRDefault="005B547A" w:rsidP="005B547A">
      <w:pPr>
        <w:pStyle w:val="10"/>
        <w:jc w:val="center"/>
        <w:rPr>
          <w:b/>
          <w:sz w:val="44"/>
        </w:rPr>
      </w:pPr>
      <w:r>
        <w:rPr>
          <w:b/>
          <w:sz w:val="44"/>
        </w:rPr>
        <w:t>Глава города Пущино</w:t>
      </w:r>
    </w:p>
    <w:p w:rsidR="005B547A" w:rsidRDefault="005B547A" w:rsidP="005B547A">
      <w:pPr>
        <w:pStyle w:val="10"/>
        <w:jc w:val="center"/>
        <w:rPr>
          <w:b/>
          <w:caps/>
          <w:sz w:val="40"/>
        </w:rPr>
      </w:pPr>
      <w:r>
        <w:rPr>
          <w:b/>
          <w:sz w:val="40"/>
        </w:rPr>
        <w:t>Московской области</w:t>
      </w:r>
    </w:p>
    <w:p w:rsidR="005B547A" w:rsidRPr="005B547A" w:rsidRDefault="005B547A" w:rsidP="005B547A">
      <w:pPr>
        <w:pStyle w:val="10"/>
        <w:jc w:val="center"/>
      </w:pPr>
    </w:p>
    <w:p w:rsidR="005B547A" w:rsidRDefault="005B547A" w:rsidP="005B547A">
      <w:pPr>
        <w:pStyle w:val="Normal1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5B547A" w:rsidRPr="005B547A" w:rsidRDefault="005B547A" w:rsidP="005B547A">
      <w:pPr>
        <w:pStyle w:val="Normal1"/>
        <w:ind w:left="1134"/>
        <w:rPr>
          <w:sz w:val="16"/>
          <w:szCs w:val="16"/>
        </w:rPr>
      </w:pPr>
      <w:r>
        <w:rPr>
          <w:rFonts w:ascii="Academy" w:hAnsi="Academy"/>
        </w:rPr>
        <w:t xml:space="preserve"> </w:t>
      </w:r>
    </w:p>
    <w:p w:rsidR="005B547A" w:rsidRPr="0079404A" w:rsidRDefault="005B547A" w:rsidP="005B547A">
      <w:pPr>
        <w:pStyle w:val="Normal1"/>
        <w:ind w:left="1134"/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5B547A" w:rsidRPr="00AA6FB3" w:rsidTr="00D0248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B547A" w:rsidRPr="00AA6FB3" w:rsidRDefault="005E122A" w:rsidP="00761D8A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20.07.2015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A6FB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547A" w:rsidRPr="00AA6FB3" w:rsidRDefault="005E122A" w:rsidP="005E122A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-пг</w:t>
            </w:r>
          </w:p>
        </w:tc>
      </w:tr>
    </w:tbl>
    <w:p w:rsidR="005B547A" w:rsidRPr="005B547A" w:rsidRDefault="005B547A" w:rsidP="008B23C7">
      <w:pPr>
        <w:pStyle w:val="Normal1"/>
        <w:spacing w:after="120"/>
        <w:jc w:val="center"/>
        <w:rPr>
          <w:sz w:val="16"/>
          <w:szCs w:val="16"/>
        </w:rPr>
      </w:pPr>
    </w:p>
    <w:p w:rsidR="001332E0" w:rsidRDefault="00C72DED" w:rsidP="008B23C7">
      <w:pPr>
        <w:pStyle w:val="Normal1"/>
        <w:spacing w:after="120"/>
        <w:jc w:val="center"/>
        <w:rPr>
          <w:sz w:val="24"/>
          <w:szCs w:val="24"/>
        </w:rPr>
      </w:pPr>
      <w:r w:rsidRPr="008B23C7">
        <w:rPr>
          <w:sz w:val="24"/>
          <w:szCs w:val="24"/>
        </w:rPr>
        <w:t>г. Пущино</w:t>
      </w:r>
    </w:p>
    <w:p w:rsidR="00B113DB" w:rsidRDefault="00B113DB" w:rsidP="00B113DB">
      <w:pPr>
        <w:pStyle w:val="10"/>
        <w:jc w:val="center"/>
        <w:rPr>
          <w:sz w:val="24"/>
        </w:rPr>
      </w:pPr>
      <w:r w:rsidRPr="00084635">
        <w:rPr>
          <w:sz w:val="24"/>
        </w:rPr>
        <w:t>┌</w:t>
      </w:r>
      <w:r>
        <w:rPr>
          <w:sz w:val="24"/>
        </w:rPr>
        <w:t xml:space="preserve">                                 </w:t>
      </w:r>
      <w:r w:rsidRPr="00084635">
        <w:rPr>
          <w:sz w:val="24"/>
        </w:rPr>
        <w:tab/>
      </w:r>
      <w:r w:rsidRPr="00084635">
        <w:rPr>
          <w:sz w:val="24"/>
        </w:rPr>
        <w:tab/>
      </w:r>
      <w:r w:rsidR="005C2634">
        <w:rPr>
          <w:sz w:val="24"/>
        </w:rPr>
        <w:t xml:space="preserve">   </w:t>
      </w:r>
      <w:r w:rsidR="00761D8A">
        <w:rPr>
          <w:sz w:val="24"/>
        </w:rPr>
        <w:t xml:space="preserve">                             </w:t>
      </w:r>
      <w:r w:rsidR="005C2634">
        <w:rPr>
          <w:sz w:val="24"/>
        </w:rPr>
        <w:t xml:space="preserve">        </w:t>
      </w:r>
      <w:r w:rsidRPr="00084635">
        <w:rPr>
          <w:sz w:val="24"/>
        </w:rPr>
        <w:t xml:space="preserve"> ┐</w:t>
      </w:r>
    </w:p>
    <w:p w:rsidR="00ED547C" w:rsidRPr="00ED547C" w:rsidRDefault="00ED547C" w:rsidP="00ED547C">
      <w:pPr>
        <w:jc w:val="center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Об отмене постановления Главы города Пущино от 05.03.2015 №</w:t>
      </w:r>
      <w:r>
        <w:rPr>
          <w:rFonts w:eastAsiaTheme="minorHAnsi"/>
          <w:lang w:eastAsia="en-US"/>
        </w:rPr>
        <w:t xml:space="preserve"> </w:t>
      </w:r>
      <w:r w:rsidRPr="00ED547C">
        <w:rPr>
          <w:rFonts w:eastAsiaTheme="minorHAnsi"/>
          <w:lang w:eastAsia="en-US"/>
        </w:rPr>
        <w:t>3-пг «О создании Молодежного Совета при Главе города Пущино»</w:t>
      </w:r>
    </w:p>
    <w:p w:rsidR="00ED547C" w:rsidRPr="00ED547C" w:rsidRDefault="00ED547C" w:rsidP="00ED547C">
      <w:pPr>
        <w:jc w:val="center"/>
        <w:rPr>
          <w:rFonts w:eastAsiaTheme="minorHAnsi"/>
          <w:lang w:eastAsia="en-US"/>
        </w:rPr>
      </w:pPr>
    </w:p>
    <w:p w:rsidR="00ED547C" w:rsidRPr="00ED547C" w:rsidRDefault="00ED547C" w:rsidP="00ED547C">
      <w:pPr>
        <w:jc w:val="center"/>
        <w:rPr>
          <w:rFonts w:eastAsiaTheme="minorHAnsi"/>
          <w:lang w:eastAsia="en-US"/>
        </w:rPr>
      </w:pPr>
    </w:p>
    <w:p w:rsidR="00ED547C" w:rsidRPr="00ED547C" w:rsidRDefault="00ED547C" w:rsidP="00ED547C">
      <w:pPr>
        <w:spacing w:before="120" w:after="200"/>
        <w:ind w:firstLine="709"/>
        <w:jc w:val="both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В связи с отсутствием поданных заявлений на включение в состав Молодежного совета при Главе города Пущино и допущенными техническими ошибками в положении и регламенте Молодежного Совета при Главе города Пущино</w:t>
      </w:r>
    </w:p>
    <w:p w:rsidR="00ED547C" w:rsidRPr="00ED547C" w:rsidRDefault="00ED547C" w:rsidP="00ED547C">
      <w:pPr>
        <w:spacing w:before="120" w:after="200"/>
        <w:jc w:val="center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ПОСТАНОВЛЯЮ:</w:t>
      </w:r>
    </w:p>
    <w:p w:rsidR="00ED547C" w:rsidRPr="00ED547C" w:rsidRDefault="00ED547C" w:rsidP="00ED547C">
      <w:pPr>
        <w:spacing w:before="120" w:after="120"/>
        <w:ind w:firstLine="709"/>
        <w:contextualSpacing/>
        <w:jc w:val="both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 xml:space="preserve">1. </w:t>
      </w:r>
      <w:proofErr w:type="gramStart"/>
      <w:r w:rsidRPr="00ED547C">
        <w:rPr>
          <w:rFonts w:eastAsiaTheme="minorHAnsi"/>
          <w:lang w:eastAsia="en-US"/>
        </w:rPr>
        <w:t>Отменить  постановление</w:t>
      </w:r>
      <w:proofErr w:type="gramEnd"/>
      <w:r w:rsidRPr="00ED547C">
        <w:rPr>
          <w:rFonts w:eastAsiaTheme="minorHAnsi"/>
          <w:lang w:eastAsia="en-US"/>
        </w:rPr>
        <w:t xml:space="preserve"> Главы города Пущино от 05.03.2015 №3-пг «О создании Молодежного Совета при Главе города Пущино» с 14.07.2015. </w:t>
      </w:r>
    </w:p>
    <w:p w:rsidR="00ED547C" w:rsidRPr="00ED547C" w:rsidRDefault="00ED547C" w:rsidP="00ED547C">
      <w:pPr>
        <w:spacing w:before="120" w:after="120"/>
        <w:ind w:firstLine="709"/>
        <w:contextualSpacing/>
        <w:jc w:val="both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2. Обнародовать настоящее постановление путем размещения на официальном сайте администрации города Пущино.</w:t>
      </w:r>
    </w:p>
    <w:p w:rsidR="00ED547C" w:rsidRPr="00ED547C" w:rsidRDefault="00ED547C" w:rsidP="00ED547C">
      <w:pPr>
        <w:spacing w:before="120" w:after="120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</w:t>
      </w:r>
      <w:r w:rsidRPr="00ED547C">
        <w:rPr>
          <w:rFonts w:eastAsiaTheme="minorHAnsi"/>
          <w:lang w:eastAsia="en-US"/>
        </w:rPr>
        <w:t>Контроль за исполнением настоящего постановления оставляю за собой.</w:t>
      </w:r>
    </w:p>
    <w:p w:rsidR="00ED547C" w:rsidRPr="00ED547C" w:rsidRDefault="00ED547C" w:rsidP="00ED547C">
      <w:pPr>
        <w:spacing w:after="200" w:line="276" w:lineRule="auto"/>
        <w:rPr>
          <w:rFonts w:eastAsiaTheme="minorHAnsi"/>
          <w:lang w:eastAsia="en-US"/>
        </w:rPr>
      </w:pPr>
    </w:p>
    <w:p w:rsidR="00AA6D25" w:rsidRDefault="00AA6D25" w:rsidP="00AA6D25">
      <w:pPr>
        <w:jc w:val="both"/>
      </w:pPr>
    </w:p>
    <w:p w:rsidR="004B5266" w:rsidRDefault="004B5266" w:rsidP="00761D8A">
      <w:pPr>
        <w:ind w:left="12" w:hanging="12"/>
        <w:jc w:val="both"/>
      </w:pPr>
    </w:p>
    <w:p w:rsidR="00761D8A" w:rsidRPr="00761D8A" w:rsidRDefault="00761D8A" w:rsidP="00761D8A">
      <w:pPr>
        <w:ind w:left="12" w:hanging="12"/>
        <w:jc w:val="both"/>
      </w:pPr>
      <w:r w:rsidRPr="00761D8A">
        <w:t>Глава города</w:t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>
        <w:t xml:space="preserve">                                                     </w:t>
      </w:r>
      <w:proofErr w:type="spellStart"/>
      <w:r w:rsidRPr="00761D8A">
        <w:t>И.В.Савинцев</w:t>
      </w:r>
      <w:proofErr w:type="spellEnd"/>
    </w:p>
    <w:p w:rsidR="00761D8A" w:rsidRPr="00761D8A" w:rsidRDefault="00761D8A" w:rsidP="00761D8A">
      <w:pPr>
        <w:ind w:left="12" w:firstLine="708"/>
      </w:pPr>
    </w:p>
    <w:p w:rsidR="00761D8A" w:rsidRPr="00761D8A" w:rsidRDefault="00851332" w:rsidP="005F5F82">
      <w:pPr>
        <w:ind w:hanging="709"/>
        <w:jc w:val="center"/>
      </w:pPr>
      <w:r>
        <w:br w:type="page"/>
      </w:r>
    </w:p>
    <w:p w:rsidR="00761D8A" w:rsidRPr="00761D8A" w:rsidRDefault="00761D8A" w:rsidP="005F5F82">
      <w:pPr>
        <w:ind w:hanging="709"/>
        <w:jc w:val="both"/>
      </w:pPr>
    </w:p>
    <w:p w:rsidR="00ED547C" w:rsidRPr="00ED547C" w:rsidRDefault="00ED547C" w:rsidP="00ED547C">
      <w:pPr>
        <w:spacing w:after="200" w:line="276" w:lineRule="auto"/>
        <w:jc w:val="center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ЛИСТ СОГЛАСОВАНИЙ:</w:t>
      </w:r>
    </w:p>
    <w:p w:rsidR="00ED547C" w:rsidRP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</w:t>
      </w:r>
      <w:proofErr w:type="spellStart"/>
      <w:r w:rsidRPr="00ED547C">
        <w:rPr>
          <w:rFonts w:eastAsiaTheme="minorHAnsi"/>
          <w:lang w:eastAsia="en-US"/>
        </w:rPr>
        <w:t>И.о</w:t>
      </w:r>
      <w:proofErr w:type="spellEnd"/>
      <w:r w:rsidRPr="00ED547C">
        <w:rPr>
          <w:rFonts w:eastAsiaTheme="minorHAnsi"/>
          <w:lang w:eastAsia="en-US"/>
        </w:rPr>
        <w:t>. начальника отдела культуры, спорта,</w:t>
      </w:r>
    </w:p>
    <w:p w:rsid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ED547C">
        <w:rPr>
          <w:rFonts w:eastAsiaTheme="minorHAnsi"/>
          <w:lang w:eastAsia="en-US"/>
        </w:rPr>
        <w:t xml:space="preserve">туризма и работы с молодежью Р.Л. </w:t>
      </w:r>
      <w:proofErr w:type="gramStart"/>
      <w:r w:rsidRPr="00ED547C">
        <w:rPr>
          <w:rFonts w:eastAsiaTheme="minorHAnsi"/>
          <w:lang w:eastAsia="en-US"/>
        </w:rPr>
        <w:t>Ломаев  _</w:t>
      </w:r>
      <w:proofErr w:type="gramEnd"/>
      <w:r w:rsidRPr="00ED547C">
        <w:rPr>
          <w:rFonts w:eastAsiaTheme="minorHAnsi"/>
          <w:lang w:eastAsia="en-US"/>
        </w:rPr>
        <w:t>__________ «___» ________ 2015 г.</w:t>
      </w:r>
    </w:p>
    <w:p w:rsidR="00ED547C" w:rsidRP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 xml:space="preserve">  </w:t>
      </w:r>
    </w:p>
    <w:p w:rsidR="00ED547C" w:rsidRP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 </w:t>
      </w:r>
      <w:r w:rsidRPr="00ED547C">
        <w:rPr>
          <w:rFonts w:eastAsiaTheme="minorHAnsi"/>
          <w:lang w:eastAsia="en-US"/>
        </w:rPr>
        <w:t xml:space="preserve">Начальник юридического отдела </w:t>
      </w:r>
    </w:p>
    <w:p w:rsid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ED547C">
        <w:rPr>
          <w:rFonts w:eastAsiaTheme="minorHAnsi"/>
          <w:lang w:eastAsia="en-US"/>
        </w:rPr>
        <w:t xml:space="preserve">Н.В. Сосна                                                          ___________ «___» ________ 2015 г.  </w:t>
      </w:r>
    </w:p>
    <w:p w:rsidR="00ED547C" w:rsidRP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</w:p>
    <w:p w:rsidR="00ED547C" w:rsidRPr="00ED547C" w:rsidRDefault="00ED547C" w:rsidP="00ED547C">
      <w:pPr>
        <w:spacing w:after="200" w:line="276" w:lineRule="auto"/>
        <w:contextualSpacing/>
        <w:rPr>
          <w:rFonts w:eastAsiaTheme="minorHAnsi"/>
          <w:lang w:eastAsia="en-US"/>
        </w:rPr>
      </w:pPr>
    </w:p>
    <w:p w:rsidR="00AA6D25" w:rsidRPr="00861C54" w:rsidRDefault="00AA6D25" w:rsidP="00AA6D25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AA6D25" w:rsidRPr="00861C54" w:rsidRDefault="00AA6D25" w:rsidP="00AA6D25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ED547C" w:rsidRDefault="00ED547C" w:rsidP="00AA6D25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D547C" w:rsidRDefault="00ED547C" w:rsidP="00AA6D25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ED547C" w:rsidRDefault="00ED547C" w:rsidP="00AA6D25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AA6D25" w:rsidRDefault="00AA6D25" w:rsidP="00AA6D25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 w:rsidRPr="00861C54">
        <w:rPr>
          <w:spacing w:val="-1"/>
        </w:rPr>
        <w:t>СПИСОК РАССЫЛКИ:</w:t>
      </w:r>
    </w:p>
    <w:p w:rsidR="00AA6D25" w:rsidRPr="00861C54" w:rsidRDefault="00AA6D25" w:rsidP="00AA6D25">
      <w:pPr>
        <w:shd w:val="clear" w:color="auto" w:fill="FFFFFF"/>
        <w:tabs>
          <w:tab w:val="num" w:pos="0"/>
          <w:tab w:val="left" w:pos="8645"/>
        </w:tabs>
        <w:rPr>
          <w:spacing w:val="-1"/>
          <w:szCs w:val="20"/>
        </w:rPr>
      </w:pPr>
    </w:p>
    <w:p w:rsidR="00AA6D25" w:rsidRDefault="00BC0479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>Ломаеву Р.Л. – 1 экз.</w:t>
      </w:r>
    </w:p>
    <w:p w:rsidR="00BC0479" w:rsidRDefault="00BC0479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BC0479" w:rsidRDefault="00BC0479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>Бирюковой Е.В. – 1 экз.</w:t>
      </w:r>
    </w:p>
    <w:p w:rsidR="00BC0479" w:rsidRDefault="00BC0479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BC0479" w:rsidRDefault="00BC0479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>
        <w:rPr>
          <w:spacing w:val="-2"/>
        </w:rPr>
        <w:t>Петровой Р.Р. – 1 экз.</w:t>
      </w:r>
    </w:p>
    <w:p w:rsidR="00AA6D25" w:rsidRDefault="00AA6D25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AA6D25" w:rsidRDefault="00AA6D25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AA6D25" w:rsidRDefault="00AA6D25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AA6D25" w:rsidRDefault="00AA6D25" w:rsidP="00AA6D25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1128F9" w:rsidRDefault="001128F9" w:rsidP="00AA6D25"/>
    <w:sectPr w:rsidR="001128F9" w:rsidSect="003D28DC">
      <w:footerReference w:type="even" r:id="rId8"/>
      <w:footerReference w:type="default" r:id="rId9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9DD" w:rsidRDefault="009719DD">
      <w:r>
        <w:separator/>
      </w:r>
    </w:p>
  </w:endnote>
  <w:endnote w:type="continuationSeparator" w:id="0">
    <w:p w:rsidR="009719DD" w:rsidRDefault="0097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071F" w:rsidRDefault="0083071F" w:rsidP="000D1C4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9DD" w:rsidRDefault="009719DD">
      <w:r>
        <w:separator/>
      </w:r>
    </w:p>
  </w:footnote>
  <w:footnote w:type="continuationSeparator" w:id="0">
    <w:p w:rsidR="009719DD" w:rsidRDefault="00971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86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6" w15:restartNumberingAfterBreak="0">
    <w:nsid w:val="00000013"/>
    <w:multiLevelType w:val="multilevel"/>
    <w:tmpl w:val="000000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20" w15:restartNumberingAfterBreak="0">
    <w:nsid w:val="06FA4CBC"/>
    <w:multiLevelType w:val="hybridMultilevel"/>
    <w:tmpl w:val="30F22744"/>
    <w:lvl w:ilvl="0" w:tplc="3E825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B046DA"/>
    <w:multiLevelType w:val="hybridMultilevel"/>
    <w:tmpl w:val="2358581E"/>
    <w:lvl w:ilvl="0" w:tplc="04A0C89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425544B"/>
    <w:multiLevelType w:val="hybridMultilevel"/>
    <w:tmpl w:val="128A766C"/>
    <w:lvl w:ilvl="0" w:tplc="F8F2E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6046A"/>
    <w:multiLevelType w:val="hybridMultilevel"/>
    <w:tmpl w:val="7B887848"/>
    <w:lvl w:ilvl="0" w:tplc="7F22B45A">
      <w:start w:val="2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2ED431E8"/>
    <w:multiLevelType w:val="hybridMultilevel"/>
    <w:tmpl w:val="8E0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230F2C"/>
    <w:multiLevelType w:val="hybridMultilevel"/>
    <w:tmpl w:val="11309C2C"/>
    <w:lvl w:ilvl="0" w:tplc="3CEC89B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36E82F5C"/>
    <w:multiLevelType w:val="hybridMultilevel"/>
    <w:tmpl w:val="A40879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9A6ED8"/>
    <w:multiLevelType w:val="hybridMultilevel"/>
    <w:tmpl w:val="B93EF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65052"/>
    <w:multiLevelType w:val="hybridMultilevel"/>
    <w:tmpl w:val="6700D786"/>
    <w:lvl w:ilvl="0" w:tplc="CC30F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5D44CF"/>
    <w:multiLevelType w:val="hybridMultilevel"/>
    <w:tmpl w:val="FE8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93AD5"/>
    <w:multiLevelType w:val="multilevel"/>
    <w:tmpl w:val="5C4683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605D2D26"/>
    <w:multiLevelType w:val="hybridMultilevel"/>
    <w:tmpl w:val="9D1CE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3CF58D1"/>
    <w:multiLevelType w:val="hybridMultilevel"/>
    <w:tmpl w:val="423A3596"/>
    <w:lvl w:ilvl="0" w:tplc="1244FA46">
      <w:start w:val="1"/>
      <w:numFmt w:val="decimal"/>
      <w:pStyle w:val="77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5" w15:restartNumberingAfterBreak="0">
    <w:nsid w:val="69576A75"/>
    <w:multiLevelType w:val="multilevel"/>
    <w:tmpl w:val="08F0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A1C76A6"/>
    <w:multiLevelType w:val="hybridMultilevel"/>
    <w:tmpl w:val="B60A485C"/>
    <w:lvl w:ilvl="0" w:tplc="FC04CD04">
      <w:start w:val="1"/>
      <w:numFmt w:val="decimal"/>
      <w:lvlText w:val="%1."/>
      <w:lvlJc w:val="left"/>
      <w:pPr>
        <w:tabs>
          <w:tab w:val="num" w:pos="1755"/>
        </w:tabs>
        <w:ind w:left="17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C204F39"/>
    <w:multiLevelType w:val="hybridMultilevel"/>
    <w:tmpl w:val="1D4E97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F4914"/>
    <w:multiLevelType w:val="hybridMultilevel"/>
    <w:tmpl w:val="13449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20C59"/>
    <w:multiLevelType w:val="hybridMultilevel"/>
    <w:tmpl w:val="44886038"/>
    <w:lvl w:ilvl="0" w:tplc="0BA87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1471354"/>
    <w:multiLevelType w:val="hybridMultilevel"/>
    <w:tmpl w:val="99EC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70DE8"/>
    <w:multiLevelType w:val="hybridMultilevel"/>
    <w:tmpl w:val="1E7AA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F9484A"/>
    <w:multiLevelType w:val="hybridMultilevel"/>
    <w:tmpl w:val="7CF42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760A6"/>
    <w:multiLevelType w:val="hybridMultilevel"/>
    <w:tmpl w:val="DF94C974"/>
    <w:lvl w:ilvl="0" w:tplc="8B8608D2">
      <w:start w:val="3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4" w15:restartNumberingAfterBreak="0">
    <w:nsid w:val="7DD0593F"/>
    <w:multiLevelType w:val="hybridMultilevel"/>
    <w:tmpl w:val="FCBA3568"/>
    <w:lvl w:ilvl="0" w:tplc="8C3EB4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17"/>
  </w:num>
  <w:num w:numId="11">
    <w:abstractNumId w:val="18"/>
  </w:num>
  <w:num w:numId="12">
    <w:abstractNumId w:val="19"/>
  </w:num>
  <w:num w:numId="13">
    <w:abstractNumId w:val="33"/>
  </w:num>
  <w:num w:numId="14">
    <w:abstractNumId w:val="29"/>
  </w:num>
  <w:num w:numId="15">
    <w:abstractNumId w:val="42"/>
  </w:num>
  <w:num w:numId="16">
    <w:abstractNumId w:val="44"/>
  </w:num>
  <w:num w:numId="1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21"/>
  </w:num>
  <w:num w:numId="20">
    <w:abstractNumId w:val="20"/>
  </w:num>
  <w:num w:numId="21">
    <w:abstractNumId w:val="35"/>
  </w:num>
  <w:num w:numId="22">
    <w:abstractNumId w:val="26"/>
  </w:num>
  <w:num w:numId="23">
    <w:abstractNumId w:val="37"/>
  </w:num>
  <w:num w:numId="24">
    <w:abstractNumId w:val="0"/>
  </w:num>
  <w:num w:numId="25">
    <w:abstractNumId w:val="1"/>
  </w:num>
  <w:num w:numId="26">
    <w:abstractNumId w:val="3"/>
  </w:num>
  <w:num w:numId="27">
    <w:abstractNumId w:val="4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16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27"/>
  </w:num>
  <w:num w:numId="36">
    <w:abstractNumId w:val="32"/>
  </w:num>
  <w:num w:numId="37">
    <w:abstractNumId w:val="28"/>
  </w:num>
  <w:num w:numId="38">
    <w:abstractNumId w:val="40"/>
  </w:num>
  <w:num w:numId="39">
    <w:abstractNumId w:val="31"/>
  </w:num>
  <w:num w:numId="40">
    <w:abstractNumId w:val="34"/>
  </w:num>
  <w:num w:numId="41">
    <w:abstractNumId w:val="39"/>
  </w:num>
  <w:num w:numId="42">
    <w:abstractNumId w:val="25"/>
  </w:num>
  <w:num w:numId="43">
    <w:abstractNumId w:val="43"/>
  </w:num>
  <w:num w:numId="44">
    <w:abstractNumId w:val="22"/>
  </w:num>
  <w:num w:numId="45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23"/>
    <w:rsid w:val="00000300"/>
    <w:rsid w:val="0000251F"/>
    <w:rsid w:val="00005072"/>
    <w:rsid w:val="0000535D"/>
    <w:rsid w:val="00005FD4"/>
    <w:rsid w:val="00006919"/>
    <w:rsid w:val="00010D74"/>
    <w:rsid w:val="0001309C"/>
    <w:rsid w:val="000130BB"/>
    <w:rsid w:val="0001437C"/>
    <w:rsid w:val="00015467"/>
    <w:rsid w:val="00016BB4"/>
    <w:rsid w:val="0001772B"/>
    <w:rsid w:val="000203FB"/>
    <w:rsid w:val="0002519E"/>
    <w:rsid w:val="000255E1"/>
    <w:rsid w:val="00025FCE"/>
    <w:rsid w:val="000306AC"/>
    <w:rsid w:val="00031194"/>
    <w:rsid w:val="00035740"/>
    <w:rsid w:val="00035814"/>
    <w:rsid w:val="0003604B"/>
    <w:rsid w:val="00036A12"/>
    <w:rsid w:val="000400CA"/>
    <w:rsid w:val="0004184F"/>
    <w:rsid w:val="00041B9C"/>
    <w:rsid w:val="00042D98"/>
    <w:rsid w:val="00043787"/>
    <w:rsid w:val="00044D63"/>
    <w:rsid w:val="00046586"/>
    <w:rsid w:val="00046DA5"/>
    <w:rsid w:val="000527C4"/>
    <w:rsid w:val="00052BB0"/>
    <w:rsid w:val="00052CE3"/>
    <w:rsid w:val="000534E7"/>
    <w:rsid w:val="0005392F"/>
    <w:rsid w:val="00053FAE"/>
    <w:rsid w:val="00054C64"/>
    <w:rsid w:val="000566A5"/>
    <w:rsid w:val="00056D39"/>
    <w:rsid w:val="00057808"/>
    <w:rsid w:val="00060277"/>
    <w:rsid w:val="000629E7"/>
    <w:rsid w:val="00065FE1"/>
    <w:rsid w:val="000668FD"/>
    <w:rsid w:val="000710EC"/>
    <w:rsid w:val="0007331B"/>
    <w:rsid w:val="00074161"/>
    <w:rsid w:val="000741BF"/>
    <w:rsid w:val="000748FA"/>
    <w:rsid w:val="00077BC2"/>
    <w:rsid w:val="00080062"/>
    <w:rsid w:val="000816D5"/>
    <w:rsid w:val="000817B2"/>
    <w:rsid w:val="00082968"/>
    <w:rsid w:val="00082C29"/>
    <w:rsid w:val="0008413F"/>
    <w:rsid w:val="00087812"/>
    <w:rsid w:val="00090A4C"/>
    <w:rsid w:val="0009167C"/>
    <w:rsid w:val="00091CA3"/>
    <w:rsid w:val="0009587D"/>
    <w:rsid w:val="00095E10"/>
    <w:rsid w:val="00096480"/>
    <w:rsid w:val="00096E51"/>
    <w:rsid w:val="000A2BCF"/>
    <w:rsid w:val="000A3891"/>
    <w:rsid w:val="000A5C98"/>
    <w:rsid w:val="000A5EFB"/>
    <w:rsid w:val="000A6702"/>
    <w:rsid w:val="000B2BD9"/>
    <w:rsid w:val="000B3042"/>
    <w:rsid w:val="000B3C9F"/>
    <w:rsid w:val="000B4901"/>
    <w:rsid w:val="000B5E93"/>
    <w:rsid w:val="000B7E3D"/>
    <w:rsid w:val="000B7E86"/>
    <w:rsid w:val="000C358E"/>
    <w:rsid w:val="000C449A"/>
    <w:rsid w:val="000C5DE2"/>
    <w:rsid w:val="000C62B9"/>
    <w:rsid w:val="000C69B7"/>
    <w:rsid w:val="000D09FD"/>
    <w:rsid w:val="000D143E"/>
    <w:rsid w:val="000D1C4E"/>
    <w:rsid w:val="000D1E96"/>
    <w:rsid w:val="000D325B"/>
    <w:rsid w:val="000D41D3"/>
    <w:rsid w:val="000D4C28"/>
    <w:rsid w:val="000D6B1E"/>
    <w:rsid w:val="000E0CFF"/>
    <w:rsid w:val="000E1C34"/>
    <w:rsid w:val="000E22CC"/>
    <w:rsid w:val="000E3689"/>
    <w:rsid w:val="000E5E4C"/>
    <w:rsid w:val="000F1A99"/>
    <w:rsid w:val="000F3FAA"/>
    <w:rsid w:val="000F4BB5"/>
    <w:rsid w:val="000F5E18"/>
    <w:rsid w:val="000F7A99"/>
    <w:rsid w:val="000F7EDF"/>
    <w:rsid w:val="00103684"/>
    <w:rsid w:val="00104A24"/>
    <w:rsid w:val="001055A0"/>
    <w:rsid w:val="001061B7"/>
    <w:rsid w:val="0010668E"/>
    <w:rsid w:val="001101B8"/>
    <w:rsid w:val="00110DB3"/>
    <w:rsid w:val="001128F9"/>
    <w:rsid w:val="001153A0"/>
    <w:rsid w:val="0012395F"/>
    <w:rsid w:val="001257A6"/>
    <w:rsid w:val="00125B90"/>
    <w:rsid w:val="00127648"/>
    <w:rsid w:val="00132BA5"/>
    <w:rsid w:val="001332E0"/>
    <w:rsid w:val="00133F23"/>
    <w:rsid w:val="00136335"/>
    <w:rsid w:val="00136E1B"/>
    <w:rsid w:val="00137579"/>
    <w:rsid w:val="001401EC"/>
    <w:rsid w:val="00141C61"/>
    <w:rsid w:val="0014322A"/>
    <w:rsid w:val="0014423D"/>
    <w:rsid w:val="00146741"/>
    <w:rsid w:val="0014797D"/>
    <w:rsid w:val="001500F7"/>
    <w:rsid w:val="00151555"/>
    <w:rsid w:val="00151E97"/>
    <w:rsid w:val="00152847"/>
    <w:rsid w:val="00153D6D"/>
    <w:rsid w:val="0015499C"/>
    <w:rsid w:val="00154C4A"/>
    <w:rsid w:val="001551B0"/>
    <w:rsid w:val="00155528"/>
    <w:rsid w:val="00155C8F"/>
    <w:rsid w:val="00156CA6"/>
    <w:rsid w:val="00160B9A"/>
    <w:rsid w:val="00165C2C"/>
    <w:rsid w:val="00165D87"/>
    <w:rsid w:val="00167FDF"/>
    <w:rsid w:val="0017058A"/>
    <w:rsid w:val="00170CD5"/>
    <w:rsid w:val="001711CD"/>
    <w:rsid w:val="001712FF"/>
    <w:rsid w:val="00171B1D"/>
    <w:rsid w:val="00172B73"/>
    <w:rsid w:val="00173665"/>
    <w:rsid w:val="001737D2"/>
    <w:rsid w:val="00174B79"/>
    <w:rsid w:val="00176E19"/>
    <w:rsid w:val="001773F2"/>
    <w:rsid w:val="00182E14"/>
    <w:rsid w:val="001848A8"/>
    <w:rsid w:val="00184E74"/>
    <w:rsid w:val="0018783A"/>
    <w:rsid w:val="00187F4A"/>
    <w:rsid w:val="0019027D"/>
    <w:rsid w:val="00191AB8"/>
    <w:rsid w:val="00192B02"/>
    <w:rsid w:val="0019467A"/>
    <w:rsid w:val="00196A1E"/>
    <w:rsid w:val="00196D51"/>
    <w:rsid w:val="001A1A3B"/>
    <w:rsid w:val="001A1E4F"/>
    <w:rsid w:val="001A293F"/>
    <w:rsid w:val="001A4899"/>
    <w:rsid w:val="001A4DB7"/>
    <w:rsid w:val="001A53EB"/>
    <w:rsid w:val="001A64FC"/>
    <w:rsid w:val="001B2C63"/>
    <w:rsid w:val="001B458B"/>
    <w:rsid w:val="001B4623"/>
    <w:rsid w:val="001B702E"/>
    <w:rsid w:val="001B7312"/>
    <w:rsid w:val="001B7E88"/>
    <w:rsid w:val="001C0149"/>
    <w:rsid w:val="001C0C6A"/>
    <w:rsid w:val="001C11BA"/>
    <w:rsid w:val="001C2093"/>
    <w:rsid w:val="001C3225"/>
    <w:rsid w:val="001C34FF"/>
    <w:rsid w:val="001C5144"/>
    <w:rsid w:val="001C530D"/>
    <w:rsid w:val="001C56BD"/>
    <w:rsid w:val="001C5B68"/>
    <w:rsid w:val="001C6D3E"/>
    <w:rsid w:val="001C7678"/>
    <w:rsid w:val="001C7F50"/>
    <w:rsid w:val="001D741E"/>
    <w:rsid w:val="001D7C0D"/>
    <w:rsid w:val="001E18E0"/>
    <w:rsid w:val="001E1D44"/>
    <w:rsid w:val="001E37FB"/>
    <w:rsid w:val="001E4DE4"/>
    <w:rsid w:val="001E6545"/>
    <w:rsid w:val="001E68F7"/>
    <w:rsid w:val="001E6C20"/>
    <w:rsid w:val="001E6F69"/>
    <w:rsid w:val="001F0594"/>
    <w:rsid w:val="001F0860"/>
    <w:rsid w:val="001F0E20"/>
    <w:rsid w:val="001F164D"/>
    <w:rsid w:val="001F1B2B"/>
    <w:rsid w:val="001F255F"/>
    <w:rsid w:val="001F2A85"/>
    <w:rsid w:val="001F2AB2"/>
    <w:rsid w:val="001F53F8"/>
    <w:rsid w:val="001F5A13"/>
    <w:rsid w:val="001F7B32"/>
    <w:rsid w:val="0020188A"/>
    <w:rsid w:val="00202B4C"/>
    <w:rsid w:val="0020378C"/>
    <w:rsid w:val="0020582F"/>
    <w:rsid w:val="002062FB"/>
    <w:rsid w:val="00206785"/>
    <w:rsid w:val="00207700"/>
    <w:rsid w:val="00207FD9"/>
    <w:rsid w:val="00211107"/>
    <w:rsid w:val="00211167"/>
    <w:rsid w:val="002119BD"/>
    <w:rsid w:val="00211D7F"/>
    <w:rsid w:val="00213D93"/>
    <w:rsid w:val="00214A95"/>
    <w:rsid w:val="00215F00"/>
    <w:rsid w:val="00216B2C"/>
    <w:rsid w:val="00216DBA"/>
    <w:rsid w:val="00217520"/>
    <w:rsid w:val="002177ED"/>
    <w:rsid w:val="00217EC9"/>
    <w:rsid w:val="00220553"/>
    <w:rsid w:val="00220B7E"/>
    <w:rsid w:val="00222FFB"/>
    <w:rsid w:val="00223928"/>
    <w:rsid w:val="00225163"/>
    <w:rsid w:val="00227F07"/>
    <w:rsid w:val="00230B7F"/>
    <w:rsid w:val="00230ECC"/>
    <w:rsid w:val="002310CF"/>
    <w:rsid w:val="002324AD"/>
    <w:rsid w:val="002342CE"/>
    <w:rsid w:val="00234B3A"/>
    <w:rsid w:val="002350D5"/>
    <w:rsid w:val="002369B0"/>
    <w:rsid w:val="002400B8"/>
    <w:rsid w:val="00241072"/>
    <w:rsid w:val="0024122E"/>
    <w:rsid w:val="002412D6"/>
    <w:rsid w:val="002426E2"/>
    <w:rsid w:val="002432DB"/>
    <w:rsid w:val="00243D00"/>
    <w:rsid w:val="00245FE5"/>
    <w:rsid w:val="00246278"/>
    <w:rsid w:val="00247542"/>
    <w:rsid w:val="00247785"/>
    <w:rsid w:val="00247A8B"/>
    <w:rsid w:val="00247DC7"/>
    <w:rsid w:val="00252481"/>
    <w:rsid w:val="00252E2C"/>
    <w:rsid w:val="002544F4"/>
    <w:rsid w:val="00254F9F"/>
    <w:rsid w:val="00256932"/>
    <w:rsid w:val="00256965"/>
    <w:rsid w:val="00257650"/>
    <w:rsid w:val="00260AE6"/>
    <w:rsid w:val="00261417"/>
    <w:rsid w:val="00266931"/>
    <w:rsid w:val="002669B2"/>
    <w:rsid w:val="00266AA3"/>
    <w:rsid w:val="0026794D"/>
    <w:rsid w:val="00272AAC"/>
    <w:rsid w:val="00272F13"/>
    <w:rsid w:val="00274C34"/>
    <w:rsid w:val="0027699D"/>
    <w:rsid w:val="00283001"/>
    <w:rsid w:val="002832DE"/>
    <w:rsid w:val="00283AD9"/>
    <w:rsid w:val="0028401E"/>
    <w:rsid w:val="002847FE"/>
    <w:rsid w:val="00285EEE"/>
    <w:rsid w:val="00286878"/>
    <w:rsid w:val="00287757"/>
    <w:rsid w:val="00291219"/>
    <w:rsid w:val="002913D8"/>
    <w:rsid w:val="00293DD3"/>
    <w:rsid w:val="00294C36"/>
    <w:rsid w:val="002976B2"/>
    <w:rsid w:val="002978E5"/>
    <w:rsid w:val="002A06F3"/>
    <w:rsid w:val="002A1FA5"/>
    <w:rsid w:val="002A239C"/>
    <w:rsid w:val="002A2FF5"/>
    <w:rsid w:val="002A32B9"/>
    <w:rsid w:val="002A43C2"/>
    <w:rsid w:val="002A47B7"/>
    <w:rsid w:val="002A6BB3"/>
    <w:rsid w:val="002A73C0"/>
    <w:rsid w:val="002A7592"/>
    <w:rsid w:val="002A795D"/>
    <w:rsid w:val="002B0142"/>
    <w:rsid w:val="002B02A4"/>
    <w:rsid w:val="002B0B37"/>
    <w:rsid w:val="002B1B7E"/>
    <w:rsid w:val="002B4E67"/>
    <w:rsid w:val="002B5520"/>
    <w:rsid w:val="002B5AFC"/>
    <w:rsid w:val="002C3EEA"/>
    <w:rsid w:val="002C5840"/>
    <w:rsid w:val="002C5CC2"/>
    <w:rsid w:val="002C6445"/>
    <w:rsid w:val="002C6A6D"/>
    <w:rsid w:val="002D1FA6"/>
    <w:rsid w:val="002D2E56"/>
    <w:rsid w:val="002D4479"/>
    <w:rsid w:val="002D4D23"/>
    <w:rsid w:val="002D4E86"/>
    <w:rsid w:val="002D53BD"/>
    <w:rsid w:val="002D5A64"/>
    <w:rsid w:val="002D5D1A"/>
    <w:rsid w:val="002D6DDC"/>
    <w:rsid w:val="002D6F81"/>
    <w:rsid w:val="002E5877"/>
    <w:rsid w:val="002E616D"/>
    <w:rsid w:val="002E7C63"/>
    <w:rsid w:val="002F00E9"/>
    <w:rsid w:val="002F0ABE"/>
    <w:rsid w:val="002F2200"/>
    <w:rsid w:val="002F2794"/>
    <w:rsid w:val="002F461F"/>
    <w:rsid w:val="002F51B0"/>
    <w:rsid w:val="002F6C46"/>
    <w:rsid w:val="002F6FA8"/>
    <w:rsid w:val="002F75AA"/>
    <w:rsid w:val="00306AB5"/>
    <w:rsid w:val="003126C6"/>
    <w:rsid w:val="0031287A"/>
    <w:rsid w:val="003129B3"/>
    <w:rsid w:val="00312CB8"/>
    <w:rsid w:val="00314F75"/>
    <w:rsid w:val="0031750A"/>
    <w:rsid w:val="003206CE"/>
    <w:rsid w:val="00320860"/>
    <w:rsid w:val="003212AE"/>
    <w:rsid w:val="00321F7E"/>
    <w:rsid w:val="0032527C"/>
    <w:rsid w:val="00325945"/>
    <w:rsid w:val="00326A6E"/>
    <w:rsid w:val="00331748"/>
    <w:rsid w:val="0033239B"/>
    <w:rsid w:val="00332A18"/>
    <w:rsid w:val="00333965"/>
    <w:rsid w:val="00333E0D"/>
    <w:rsid w:val="00334918"/>
    <w:rsid w:val="00335733"/>
    <w:rsid w:val="00336ABC"/>
    <w:rsid w:val="0034044F"/>
    <w:rsid w:val="0034251A"/>
    <w:rsid w:val="003435C0"/>
    <w:rsid w:val="00343A5E"/>
    <w:rsid w:val="003447C4"/>
    <w:rsid w:val="003451DF"/>
    <w:rsid w:val="00345543"/>
    <w:rsid w:val="00346B0A"/>
    <w:rsid w:val="0034703B"/>
    <w:rsid w:val="0035036A"/>
    <w:rsid w:val="0035237E"/>
    <w:rsid w:val="00352821"/>
    <w:rsid w:val="00353D35"/>
    <w:rsid w:val="00354A88"/>
    <w:rsid w:val="0035557A"/>
    <w:rsid w:val="003571D9"/>
    <w:rsid w:val="00357F6C"/>
    <w:rsid w:val="00360BC0"/>
    <w:rsid w:val="0036178C"/>
    <w:rsid w:val="0036204C"/>
    <w:rsid w:val="00362495"/>
    <w:rsid w:val="00364F2B"/>
    <w:rsid w:val="00365BB1"/>
    <w:rsid w:val="00371597"/>
    <w:rsid w:val="00371FA6"/>
    <w:rsid w:val="003736EE"/>
    <w:rsid w:val="00374032"/>
    <w:rsid w:val="00374D48"/>
    <w:rsid w:val="00374F0A"/>
    <w:rsid w:val="00376BDD"/>
    <w:rsid w:val="00376F19"/>
    <w:rsid w:val="00380AC1"/>
    <w:rsid w:val="00384ECA"/>
    <w:rsid w:val="003852C2"/>
    <w:rsid w:val="00385F2C"/>
    <w:rsid w:val="00386320"/>
    <w:rsid w:val="0038636E"/>
    <w:rsid w:val="00386723"/>
    <w:rsid w:val="00387BC1"/>
    <w:rsid w:val="00390691"/>
    <w:rsid w:val="0039103F"/>
    <w:rsid w:val="00391A1A"/>
    <w:rsid w:val="00391A8F"/>
    <w:rsid w:val="00392542"/>
    <w:rsid w:val="003935B0"/>
    <w:rsid w:val="0039487D"/>
    <w:rsid w:val="00395371"/>
    <w:rsid w:val="00396794"/>
    <w:rsid w:val="00397739"/>
    <w:rsid w:val="00397881"/>
    <w:rsid w:val="003A18E4"/>
    <w:rsid w:val="003A205A"/>
    <w:rsid w:val="003A24EA"/>
    <w:rsid w:val="003A2CDA"/>
    <w:rsid w:val="003A3AAD"/>
    <w:rsid w:val="003A3FC2"/>
    <w:rsid w:val="003A4B49"/>
    <w:rsid w:val="003A5046"/>
    <w:rsid w:val="003B03EC"/>
    <w:rsid w:val="003B0635"/>
    <w:rsid w:val="003B18E4"/>
    <w:rsid w:val="003B1E7C"/>
    <w:rsid w:val="003B1EF7"/>
    <w:rsid w:val="003B1F9E"/>
    <w:rsid w:val="003B38FB"/>
    <w:rsid w:val="003B3B44"/>
    <w:rsid w:val="003B6459"/>
    <w:rsid w:val="003B7663"/>
    <w:rsid w:val="003C0B23"/>
    <w:rsid w:val="003C228F"/>
    <w:rsid w:val="003C2B26"/>
    <w:rsid w:val="003C2DDC"/>
    <w:rsid w:val="003C2E93"/>
    <w:rsid w:val="003C501B"/>
    <w:rsid w:val="003C63CC"/>
    <w:rsid w:val="003D01C2"/>
    <w:rsid w:val="003D1836"/>
    <w:rsid w:val="003D1CDF"/>
    <w:rsid w:val="003D28DC"/>
    <w:rsid w:val="003D3288"/>
    <w:rsid w:val="003D3E96"/>
    <w:rsid w:val="003D4173"/>
    <w:rsid w:val="003D6369"/>
    <w:rsid w:val="003D6DB0"/>
    <w:rsid w:val="003E0A51"/>
    <w:rsid w:val="003E4959"/>
    <w:rsid w:val="003E58E2"/>
    <w:rsid w:val="003E6A71"/>
    <w:rsid w:val="003E6A9B"/>
    <w:rsid w:val="003E7C32"/>
    <w:rsid w:val="003F0F68"/>
    <w:rsid w:val="003F1025"/>
    <w:rsid w:val="003F326F"/>
    <w:rsid w:val="003F3BCD"/>
    <w:rsid w:val="003F4DD0"/>
    <w:rsid w:val="003F6239"/>
    <w:rsid w:val="003F7F26"/>
    <w:rsid w:val="00400347"/>
    <w:rsid w:val="00401579"/>
    <w:rsid w:val="00401E41"/>
    <w:rsid w:val="0040240C"/>
    <w:rsid w:val="00403D3E"/>
    <w:rsid w:val="00404890"/>
    <w:rsid w:val="00405773"/>
    <w:rsid w:val="00406C09"/>
    <w:rsid w:val="00406CE0"/>
    <w:rsid w:val="00407BC2"/>
    <w:rsid w:val="00411E5D"/>
    <w:rsid w:val="00420A21"/>
    <w:rsid w:val="00423B7B"/>
    <w:rsid w:val="00424D47"/>
    <w:rsid w:val="00425397"/>
    <w:rsid w:val="00425D45"/>
    <w:rsid w:val="004274BA"/>
    <w:rsid w:val="004276B0"/>
    <w:rsid w:val="00431700"/>
    <w:rsid w:val="0043184B"/>
    <w:rsid w:val="004342A1"/>
    <w:rsid w:val="00434E62"/>
    <w:rsid w:val="00434F40"/>
    <w:rsid w:val="00435A24"/>
    <w:rsid w:val="00435F3B"/>
    <w:rsid w:val="00440366"/>
    <w:rsid w:val="0044141A"/>
    <w:rsid w:val="00441DA5"/>
    <w:rsid w:val="004429D6"/>
    <w:rsid w:val="00443251"/>
    <w:rsid w:val="0044419D"/>
    <w:rsid w:val="0044645A"/>
    <w:rsid w:val="00450145"/>
    <w:rsid w:val="00450BF1"/>
    <w:rsid w:val="004513B7"/>
    <w:rsid w:val="00453136"/>
    <w:rsid w:val="004534F8"/>
    <w:rsid w:val="0045619F"/>
    <w:rsid w:val="00456ADB"/>
    <w:rsid w:val="00456BE2"/>
    <w:rsid w:val="004574B6"/>
    <w:rsid w:val="00457DE9"/>
    <w:rsid w:val="0046037F"/>
    <w:rsid w:val="00462738"/>
    <w:rsid w:val="00464F7D"/>
    <w:rsid w:val="00465A37"/>
    <w:rsid w:val="00466FB1"/>
    <w:rsid w:val="004673C3"/>
    <w:rsid w:val="00467AB2"/>
    <w:rsid w:val="00470903"/>
    <w:rsid w:val="00471D0E"/>
    <w:rsid w:val="00476F93"/>
    <w:rsid w:val="00477345"/>
    <w:rsid w:val="00481FC8"/>
    <w:rsid w:val="00482B6C"/>
    <w:rsid w:val="00483823"/>
    <w:rsid w:val="00484A44"/>
    <w:rsid w:val="00485E72"/>
    <w:rsid w:val="00486002"/>
    <w:rsid w:val="004936FF"/>
    <w:rsid w:val="0049410D"/>
    <w:rsid w:val="00495F5C"/>
    <w:rsid w:val="0049609B"/>
    <w:rsid w:val="00496778"/>
    <w:rsid w:val="00496F7A"/>
    <w:rsid w:val="004A3C60"/>
    <w:rsid w:val="004A5A66"/>
    <w:rsid w:val="004A5D4F"/>
    <w:rsid w:val="004A7322"/>
    <w:rsid w:val="004A75BD"/>
    <w:rsid w:val="004B0B9E"/>
    <w:rsid w:val="004B2158"/>
    <w:rsid w:val="004B2E2F"/>
    <w:rsid w:val="004B3A4F"/>
    <w:rsid w:val="004B3C5A"/>
    <w:rsid w:val="004B470A"/>
    <w:rsid w:val="004B5266"/>
    <w:rsid w:val="004C1CD0"/>
    <w:rsid w:val="004C268A"/>
    <w:rsid w:val="004C2820"/>
    <w:rsid w:val="004C33DC"/>
    <w:rsid w:val="004C3580"/>
    <w:rsid w:val="004C542D"/>
    <w:rsid w:val="004D0368"/>
    <w:rsid w:val="004D0C54"/>
    <w:rsid w:val="004D1924"/>
    <w:rsid w:val="004D1ECE"/>
    <w:rsid w:val="004D558F"/>
    <w:rsid w:val="004D74D5"/>
    <w:rsid w:val="004D773C"/>
    <w:rsid w:val="004D7741"/>
    <w:rsid w:val="004D7FB4"/>
    <w:rsid w:val="004E0307"/>
    <w:rsid w:val="004E161D"/>
    <w:rsid w:val="004E1893"/>
    <w:rsid w:val="004E369E"/>
    <w:rsid w:val="004E5460"/>
    <w:rsid w:val="004E5F96"/>
    <w:rsid w:val="004F0270"/>
    <w:rsid w:val="004F030B"/>
    <w:rsid w:val="004F0E1B"/>
    <w:rsid w:val="004F1BE1"/>
    <w:rsid w:val="004F1FF7"/>
    <w:rsid w:val="004F304F"/>
    <w:rsid w:val="004F3294"/>
    <w:rsid w:val="004F3F4C"/>
    <w:rsid w:val="004F57C9"/>
    <w:rsid w:val="00500942"/>
    <w:rsid w:val="00501557"/>
    <w:rsid w:val="0050264B"/>
    <w:rsid w:val="005031B6"/>
    <w:rsid w:val="005052D1"/>
    <w:rsid w:val="00512912"/>
    <w:rsid w:val="00513506"/>
    <w:rsid w:val="00513BA3"/>
    <w:rsid w:val="00513C39"/>
    <w:rsid w:val="0051425E"/>
    <w:rsid w:val="00514C12"/>
    <w:rsid w:val="00516938"/>
    <w:rsid w:val="00521435"/>
    <w:rsid w:val="0052251C"/>
    <w:rsid w:val="00523145"/>
    <w:rsid w:val="0052385B"/>
    <w:rsid w:val="005241AF"/>
    <w:rsid w:val="005305A2"/>
    <w:rsid w:val="00533C80"/>
    <w:rsid w:val="00534443"/>
    <w:rsid w:val="00534BF6"/>
    <w:rsid w:val="00535BF1"/>
    <w:rsid w:val="00541EC1"/>
    <w:rsid w:val="00544AE1"/>
    <w:rsid w:val="00544CE7"/>
    <w:rsid w:val="0054551B"/>
    <w:rsid w:val="0054565E"/>
    <w:rsid w:val="005461CF"/>
    <w:rsid w:val="0054719D"/>
    <w:rsid w:val="00550071"/>
    <w:rsid w:val="00551FE6"/>
    <w:rsid w:val="005522EF"/>
    <w:rsid w:val="00554F9D"/>
    <w:rsid w:val="005554D6"/>
    <w:rsid w:val="005556A9"/>
    <w:rsid w:val="00560CAC"/>
    <w:rsid w:val="00565E93"/>
    <w:rsid w:val="00566D37"/>
    <w:rsid w:val="00567B51"/>
    <w:rsid w:val="00572398"/>
    <w:rsid w:val="00573278"/>
    <w:rsid w:val="00573305"/>
    <w:rsid w:val="00574E2F"/>
    <w:rsid w:val="00581352"/>
    <w:rsid w:val="0058149C"/>
    <w:rsid w:val="00582228"/>
    <w:rsid w:val="00583005"/>
    <w:rsid w:val="00583024"/>
    <w:rsid w:val="0058423B"/>
    <w:rsid w:val="00585938"/>
    <w:rsid w:val="0058602B"/>
    <w:rsid w:val="00590C3B"/>
    <w:rsid w:val="00591F56"/>
    <w:rsid w:val="00592DFA"/>
    <w:rsid w:val="00593326"/>
    <w:rsid w:val="00594BCA"/>
    <w:rsid w:val="005A1380"/>
    <w:rsid w:val="005A21C3"/>
    <w:rsid w:val="005A309F"/>
    <w:rsid w:val="005A32D0"/>
    <w:rsid w:val="005A3655"/>
    <w:rsid w:val="005A5D0C"/>
    <w:rsid w:val="005A6AAB"/>
    <w:rsid w:val="005A7777"/>
    <w:rsid w:val="005B0DB8"/>
    <w:rsid w:val="005B1EAE"/>
    <w:rsid w:val="005B2030"/>
    <w:rsid w:val="005B211A"/>
    <w:rsid w:val="005B2AB2"/>
    <w:rsid w:val="005B32B6"/>
    <w:rsid w:val="005B365D"/>
    <w:rsid w:val="005B4C9F"/>
    <w:rsid w:val="005B502D"/>
    <w:rsid w:val="005B547A"/>
    <w:rsid w:val="005B72ED"/>
    <w:rsid w:val="005B7C90"/>
    <w:rsid w:val="005C1EEC"/>
    <w:rsid w:val="005C1FAB"/>
    <w:rsid w:val="005C2634"/>
    <w:rsid w:val="005C42CE"/>
    <w:rsid w:val="005C5D73"/>
    <w:rsid w:val="005C5E33"/>
    <w:rsid w:val="005D02E8"/>
    <w:rsid w:val="005D07FC"/>
    <w:rsid w:val="005D0BD2"/>
    <w:rsid w:val="005D1745"/>
    <w:rsid w:val="005D6BC8"/>
    <w:rsid w:val="005D6CD0"/>
    <w:rsid w:val="005D7E51"/>
    <w:rsid w:val="005E11CD"/>
    <w:rsid w:val="005E122A"/>
    <w:rsid w:val="005E12CB"/>
    <w:rsid w:val="005E1615"/>
    <w:rsid w:val="005E1C29"/>
    <w:rsid w:val="005E1D5D"/>
    <w:rsid w:val="005E1F10"/>
    <w:rsid w:val="005E234F"/>
    <w:rsid w:val="005E2A1C"/>
    <w:rsid w:val="005E39D2"/>
    <w:rsid w:val="005E451B"/>
    <w:rsid w:val="005E643B"/>
    <w:rsid w:val="005E778E"/>
    <w:rsid w:val="005E7E1D"/>
    <w:rsid w:val="005F1D3E"/>
    <w:rsid w:val="005F5F82"/>
    <w:rsid w:val="005F6C81"/>
    <w:rsid w:val="00601923"/>
    <w:rsid w:val="00601FF1"/>
    <w:rsid w:val="0060227E"/>
    <w:rsid w:val="0060228D"/>
    <w:rsid w:val="00602E1C"/>
    <w:rsid w:val="0060316E"/>
    <w:rsid w:val="00604A7C"/>
    <w:rsid w:val="00604E37"/>
    <w:rsid w:val="00610492"/>
    <w:rsid w:val="00611B62"/>
    <w:rsid w:val="00613529"/>
    <w:rsid w:val="00620712"/>
    <w:rsid w:val="00620DA8"/>
    <w:rsid w:val="00623EA4"/>
    <w:rsid w:val="00624650"/>
    <w:rsid w:val="006269E9"/>
    <w:rsid w:val="00627B4E"/>
    <w:rsid w:val="006310B4"/>
    <w:rsid w:val="00631532"/>
    <w:rsid w:val="0063170F"/>
    <w:rsid w:val="0063313E"/>
    <w:rsid w:val="00635925"/>
    <w:rsid w:val="00636D74"/>
    <w:rsid w:val="00641FA0"/>
    <w:rsid w:val="00642278"/>
    <w:rsid w:val="00643994"/>
    <w:rsid w:val="00643BF0"/>
    <w:rsid w:val="00643BF7"/>
    <w:rsid w:val="006445E3"/>
    <w:rsid w:val="00644C2F"/>
    <w:rsid w:val="00645AC0"/>
    <w:rsid w:val="00645C4D"/>
    <w:rsid w:val="00646A34"/>
    <w:rsid w:val="00647099"/>
    <w:rsid w:val="00647F89"/>
    <w:rsid w:val="00650FC1"/>
    <w:rsid w:val="00652AAD"/>
    <w:rsid w:val="00652FBC"/>
    <w:rsid w:val="00653699"/>
    <w:rsid w:val="0065421C"/>
    <w:rsid w:val="00656DE9"/>
    <w:rsid w:val="00660210"/>
    <w:rsid w:val="00660A31"/>
    <w:rsid w:val="00661DE8"/>
    <w:rsid w:val="00662713"/>
    <w:rsid w:val="0066274A"/>
    <w:rsid w:val="00667DAF"/>
    <w:rsid w:val="0067416E"/>
    <w:rsid w:val="0067424C"/>
    <w:rsid w:val="00674C28"/>
    <w:rsid w:val="00675A41"/>
    <w:rsid w:val="006772DE"/>
    <w:rsid w:val="00680746"/>
    <w:rsid w:val="006819AF"/>
    <w:rsid w:val="00681FAE"/>
    <w:rsid w:val="00682306"/>
    <w:rsid w:val="006825F4"/>
    <w:rsid w:val="00682A91"/>
    <w:rsid w:val="00684D86"/>
    <w:rsid w:val="0068679B"/>
    <w:rsid w:val="006873DC"/>
    <w:rsid w:val="006928E5"/>
    <w:rsid w:val="006929F1"/>
    <w:rsid w:val="00693162"/>
    <w:rsid w:val="006939AB"/>
    <w:rsid w:val="00693EC7"/>
    <w:rsid w:val="0069614E"/>
    <w:rsid w:val="006961DD"/>
    <w:rsid w:val="00696BBE"/>
    <w:rsid w:val="00697362"/>
    <w:rsid w:val="00697B2C"/>
    <w:rsid w:val="00697F40"/>
    <w:rsid w:val="006A11E9"/>
    <w:rsid w:val="006A1F38"/>
    <w:rsid w:val="006A2592"/>
    <w:rsid w:val="006A309E"/>
    <w:rsid w:val="006A34FF"/>
    <w:rsid w:val="006A39B2"/>
    <w:rsid w:val="006A4241"/>
    <w:rsid w:val="006A5DED"/>
    <w:rsid w:val="006A7A08"/>
    <w:rsid w:val="006B024F"/>
    <w:rsid w:val="006B038E"/>
    <w:rsid w:val="006B44AD"/>
    <w:rsid w:val="006B540F"/>
    <w:rsid w:val="006B54AC"/>
    <w:rsid w:val="006B5A9B"/>
    <w:rsid w:val="006B64D1"/>
    <w:rsid w:val="006B6EA1"/>
    <w:rsid w:val="006C39CE"/>
    <w:rsid w:val="006C3BB4"/>
    <w:rsid w:val="006C5189"/>
    <w:rsid w:val="006C7CC3"/>
    <w:rsid w:val="006C7FF1"/>
    <w:rsid w:val="006D132B"/>
    <w:rsid w:val="006D5A97"/>
    <w:rsid w:val="006D5F9C"/>
    <w:rsid w:val="006D6E2F"/>
    <w:rsid w:val="006D7CC5"/>
    <w:rsid w:val="006E1A10"/>
    <w:rsid w:val="006E1D22"/>
    <w:rsid w:val="006E6DE4"/>
    <w:rsid w:val="006F01AC"/>
    <w:rsid w:val="006F35C1"/>
    <w:rsid w:val="006F6F91"/>
    <w:rsid w:val="0070023B"/>
    <w:rsid w:val="007007E0"/>
    <w:rsid w:val="00701336"/>
    <w:rsid w:val="0070238C"/>
    <w:rsid w:val="00704365"/>
    <w:rsid w:val="0070669F"/>
    <w:rsid w:val="00706714"/>
    <w:rsid w:val="00707007"/>
    <w:rsid w:val="00710313"/>
    <w:rsid w:val="00711527"/>
    <w:rsid w:val="00716582"/>
    <w:rsid w:val="0071762E"/>
    <w:rsid w:val="007176B9"/>
    <w:rsid w:val="007226EE"/>
    <w:rsid w:val="00722984"/>
    <w:rsid w:val="00722AE3"/>
    <w:rsid w:val="00725D4F"/>
    <w:rsid w:val="00731F4C"/>
    <w:rsid w:val="007335CF"/>
    <w:rsid w:val="00733671"/>
    <w:rsid w:val="00734C97"/>
    <w:rsid w:val="007351A5"/>
    <w:rsid w:val="00736300"/>
    <w:rsid w:val="00740949"/>
    <w:rsid w:val="0074305F"/>
    <w:rsid w:val="00744A5C"/>
    <w:rsid w:val="00746765"/>
    <w:rsid w:val="0074726D"/>
    <w:rsid w:val="00750E7C"/>
    <w:rsid w:val="00754B78"/>
    <w:rsid w:val="00756C19"/>
    <w:rsid w:val="007603E9"/>
    <w:rsid w:val="00760FD0"/>
    <w:rsid w:val="00761ACB"/>
    <w:rsid w:val="00761D8A"/>
    <w:rsid w:val="00761DD8"/>
    <w:rsid w:val="00765D8B"/>
    <w:rsid w:val="00765DA3"/>
    <w:rsid w:val="00772DBA"/>
    <w:rsid w:val="00773062"/>
    <w:rsid w:val="00774746"/>
    <w:rsid w:val="007753C8"/>
    <w:rsid w:val="00775A56"/>
    <w:rsid w:val="00776597"/>
    <w:rsid w:val="007767C2"/>
    <w:rsid w:val="00776A35"/>
    <w:rsid w:val="007808D8"/>
    <w:rsid w:val="00786C43"/>
    <w:rsid w:val="00786C7B"/>
    <w:rsid w:val="007870B0"/>
    <w:rsid w:val="00787869"/>
    <w:rsid w:val="0079205A"/>
    <w:rsid w:val="0079466B"/>
    <w:rsid w:val="007A16E1"/>
    <w:rsid w:val="007A5D54"/>
    <w:rsid w:val="007A6101"/>
    <w:rsid w:val="007A6178"/>
    <w:rsid w:val="007A7DFB"/>
    <w:rsid w:val="007B01A6"/>
    <w:rsid w:val="007B0615"/>
    <w:rsid w:val="007B1FAA"/>
    <w:rsid w:val="007B3401"/>
    <w:rsid w:val="007B51D2"/>
    <w:rsid w:val="007B52FE"/>
    <w:rsid w:val="007B60AF"/>
    <w:rsid w:val="007B7B07"/>
    <w:rsid w:val="007B7C96"/>
    <w:rsid w:val="007B7FA2"/>
    <w:rsid w:val="007C0597"/>
    <w:rsid w:val="007C0EC2"/>
    <w:rsid w:val="007C1A5C"/>
    <w:rsid w:val="007C2DA8"/>
    <w:rsid w:val="007C3D0B"/>
    <w:rsid w:val="007C44ED"/>
    <w:rsid w:val="007C6619"/>
    <w:rsid w:val="007C6EC2"/>
    <w:rsid w:val="007C74D8"/>
    <w:rsid w:val="007C7966"/>
    <w:rsid w:val="007D16EC"/>
    <w:rsid w:val="007D2214"/>
    <w:rsid w:val="007D2A9C"/>
    <w:rsid w:val="007D319A"/>
    <w:rsid w:val="007D4455"/>
    <w:rsid w:val="007D4752"/>
    <w:rsid w:val="007D7CE2"/>
    <w:rsid w:val="007E0A9D"/>
    <w:rsid w:val="007E177F"/>
    <w:rsid w:val="007E1E87"/>
    <w:rsid w:val="007E28EA"/>
    <w:rsid w:val="007E2BA6"/>
    <w:rsid w:val="007E2C7F"/>
    <w:rsid w:val="007E71CD"/>
    <w:rsid w:val="007E7307"/>
    <w:rsid w:val="007E7528"/>
    <w:rsid w:val="007F0823"/>
    <w:rsid w:val="007F099E"/>
    <w:rsid w:val="007F0B5B"/>
    <w:rsid w:val="007F2DCC"/>
    <w:rsid w:val="007F47D2"/>
    <w:rsid w:val="007F5748"/>
    <w:rsid w:val="007F7A34"/>
    <w:rsid w:val="00803E8D"/>
    <w:rsid w:val="00804EFA"/>
    <w:rsid w:val="008050D8"/>
    <w:rsid w:val="00806A97"/>
    <w:rsid w:val="00807677"/>
    <w:rsid w:val="00807B30"/>
    <w:rsid w:val="00811DD5"/>
    <w:rsid w:val="00812BAF"/>
    <w:rsid w:val="00813908"/>
    <w:rsid w:val="00814622"/>
    <w:rsid w:val="008155BE"/>
    <w:rsid w:val="00815EDA"/>
    <w:rsid w:val="008167FB"/>
    <w:rsid w:val="00816BDB"/>
    <w:rsid w:val="00816DD4"/>
    <w:rsid w:val="00820C60"/>
    <w:rsid w:val="00821EBF"/>
    <w:rsid w:val="008232BC"/>
    <w:rsid w:val="008235EC"/>
    <w:rsid w:val="00824129"/>
    <w:rsid w:val="008302EF"/>
    <w:rsid w:val="00830363"/>
    <w:rsid w:val="0083071F"/>
    <w:rsid w:val="00831324"/>
    <w:rsid w:val="008315F0"/>
    <w:rsid w:val="0084176C"/>
    <w:rsid w:val="00841BDA"/>
    <w:rsid w:val="00843AD2"/>
    <w:rsid w:val="008450BF"/>
    <w:rsid w:val="00845BE1"/>
    <w:rsid w:val="00845F7A"/>
    <w:rsid w:val="008479D2"/>
    <w:rsid w:val="00847C5A"/>
    <w:rsid w:val="00851083"/>
    <w:rsid w:val="00851332"/>
    <w:rsid w:val="008564D2"/>
    <w:rsid w:val="00857609"/>
    <w:rsid w:val="00857F95"/>
    <w:rsid w:val="00860B42"/>
    <w:rsid w:val="0086115E"/>
    <w:rsid w:val="00862054"/>
    <w:rsid w:val="0086252B"/>
    <w:rsid w:val="00862740"/>
    <w:rsid w:val="00865175"/>
    <w:rsid w:val="00866188"/>
    <w:rsid w:val="008704A8"/>
    <w:rsid w:val="00872FE9"/>
    <w:rsid w:val="00875E42"/>
    <w:rsid w:val="008769D1"/>
    <w:rsid w:val="008772C8"/>
    <w:rsid w:val="0087732E"/>
    <w:rsid w:val="00880599"/>
    <w:rsid w:val="00882479"/>
    <w:rsid w:val="008831FA"/>
    <w:rsid w:val="0088449A"/>
    <w:rsid w:val="00884B4A"/>
    <w:rsid w:val="00885C4B"/>
    <w:rsid w:val="00885C82"/>
    <w:rsid w:val="00885DDD"/>
    <w:rsid w:val="00891EEB"/>
    <w:rsid w:val="00894B62"/>
    <w:rsid w:val="008952B6"/>
    <w:rsid w:val="008A2D88"/>
    <w:rsid w:val="008A4CEC"/>
    <w:rsid w:val="008A5001"/>
    <w:rsid w:val="008A7CCF"/>
    <w:rsid w:val="008B023C"/>
    <w:rsid w:val="008B0BB2"/>
    <w:rsid w:val="008B18AB"/>
    <w:rsid w:val="008B1ABF"/>
    <w:rsid w:val="008B23C7"/>
    <w:rsid w:val="008B3991"/>
    <w:rsid w:val="008B3B05"/>
    <w:rsid w:val="008B7743"/>
    <w:rsid w:val="008B7B1F"/>
    <w:rsid w:val="008C10E8"/>
    <w:rsid w:val="008C572B"/>
    <w:rsid w:val="008C5EE1"/>
    <w:rsid w:val="008D1B46"/>
    <w:rsid w:val="008D1C9A"/>
    <w:rsid w:val="008D22F3"/>
    <w:rsid w:val="008D3EC2"/>
    <w:rsid w:val="008D4543"/>
    <w:rsid w:val="008D47F2"/>
    <w:rsid w:val="008D4A03"/>
    <w:rsid w:val="008D7DBF"/>
    <w:rsid w:val="008E028F"/>
    <w:rsid w:val="008E0CBD"/>
    <w:rsid w:val="008E1D70"/>
    <w:rsid w:val="008E347C"/>
    <w:rsid w:val="008E3C60"/>
    <w:rsid w:val="008F0AB8"/>
    <w:rsid w:val="008F1613"/>
    <w:rsid w:val="008F1F37"/>
    <w:rsid w:val="008F36AC"/>
    <w:rsid w:val="008F48DF"/>
    <w:rsid w:val="008F6594"/>
    <w:rsid w:val="00901876"/>
    <w:rsid w:val="009025D8"/>
    <w:rsid w:val="009048C9"/>
    <w:rsid w:val="0091140A"/>
    <w:rsid w:val="009120F2"/>
    <w:rsid w:val="009121CA"/>
    <w:rsid w:val="009207AC"/>
    <w:rsid w:val="00921FA7"/>
    <w:rsid w:val="00925385"/>
    <w:rsid w:val="009257CE"/>
    <w:rsid w:val="009262FE"/>
    <w:rsid w:val="00926D64"/>
    <w:rsid w:val="00926E78"/>
    <w:rsid w:val="00931C4F"/>
    <w:rsid w:val="0093573C"/>
    <w:rsid w:val="00935B44"/>
    <w:rsid w:val="0093770D"/>
    <w:rsid w:val="00940BB2"/>
    <w:rsid w:val="009443B0"/>
    <w:rsid w:val="00944581"/>
    <w:rsid w:val="009456CF"/>
    <w:rsid w:val="00947119"/>
    <w:rsid w:val="0094715B"/>
    <w:rsid w:val="009474FA"/>
    <w:rsid w:val="009478F6"/>
    <w:rsid w:val="0095182C"/>
    <w:rsid w:val="00951846"/>
    <w:rsid w:val="00952FC3"/>
    <w:rsid w:val="0095380F"/>
    <w:rsid w:val="0095573E"/>
    <w:rsid w:val="0095670E"/>
    <w:rsid w:val="009578A4"/>
    <w:rsid w:val="00960332"/>
    <w:rsid w:val="0096445A"/>
    <w:rsid w:val="00964CFB"/>
    <w:rsid w:val="00965A0B"/>
    <w:rsid w:val="00966296"/>
    <w:rsid w:val="009663FE"/>
    <w:rsid w:val="00967218"/>
    <w:rsid w:val="0097010A"/>
    <w:rsid w:val="00970C27"/>
    <w:rsid w:val="009719DD"/>
    <w:rsid w:val="0097664E"/>
    <w:rsid w:val="0098086D"/>
    <w:rsid w:val="009818D9"/>
    <w:rsid w:val="00981C67"/>
    <w:rsid w:val="009832EF"/>
    <w:rsid w:val="00983E46"/>
    <w:rsid w:val="00985858"/>
    <w:rsid w:val="0098665A"/>
    <w:rsid w:val="009907C2"/>
    <w:rsid w:val="0099096B"/>
    <w:rsid w:val="00991FC7"/>
    <w:rsid w:val="00992222"/>
    <w:rsid w:val="0099256F"/>
    <w:rsid w:val="009929E0"/>
    <w:rsid w:val="00992A30"/>
    <w:rsid w:val="00993A20"/>
    <w:rsid w:val="00995BC4"/>
    <w:rsid w:val="00996513"/>
    <w:rsid w:val="009A0B41"/>
    <w:rsid w:val="009A17C9"/>
    <w:rsid w:val="009A1C7A"/>
    <w:rsid w:val="009A1CA5"/>
    <w:rsid w:val="009A212D"/>
    <w:rsid w:val="009A4B38"/>
    <w:rsid w:val="009A6B65"/>
    <w:rsid w:val="009B0AD8"/>
    <w:rsid w:val="009B12A0"/>
    <w:rsid w:val="009B1B94"/>
    <w:rsid w:val="009B4007"/>
    <w:rsid w:val="009B623B"/>
    <w:rsid w:val="009C4805"/>
    <w:rsid w:val="009C6018"/>
    <w:rsid w:val="009C6DB8"/>
    <w:rsid w:val="009C7F80"/>
    <w:rsid w:val="009D020D"/>
    <w:rsid w:val="009D062D"/>
    <w:rsid w:val="009D2E1E"/>
    <w:rsid w:val="009D32F6"/>
    <w:rsid w:val="009D3353"/>
    <w:rsid w:val="009D4A4C"/>
    <w:rsid w:val="009D6FEC"/>
    <w:rsid w:val="009D78FB"/>
    <w:rsid w:val="009E1039"/>
    <w:rsid w:val="009E336D"/>
    <w:rsid w:val="009E3C8F"/>
    <w:rsid w:val="009E3E0A"/>
    <w:rsid w:val="009E4F5F"/>
    <w:rsid w:val="009E5A2F"/>
    <w:rsid w:val="009E5C96"/>
    <w:rsid w:val="009E5DAF"/>
    <w:rsid w:val="009E7067"/>
    <w:rsid w:val="009E72A8"/>
    <w:rsid w:val="009F01DF"/>
    <w:rsid w:val="009F03DB"/>
    <w:rsid w:val="009F18BA"/>
    <w:rsid w:val="009F2171"/>
    <w:rsid w:val="009F2432"/>
    <w:rsid w:val="009F2527"/>
    <w:rsid w:val="009F333C"/>
    <w:rsid w:val="009F645E"/>
    <w:rsid w:val="009F7A72"/>
    <w:rsid w:val="00A0176C"/>
    <w:rsid w:val="00A0477E"/>
    <w:rsid w:val="00A05D54"/>
    <w:rsid w:val="00A070EA"/>
    <w:rsid w:val="00A10F0D"/>
    <w:rsid w:val="00A1197A"/>
    <w:rsid w:val="00A15389"/>
    <w:rsid w:val="00A1599F"/>
    <w:rsid w:val="00A1779F"/>
    <w:rsid w:val="00A20590"/>
    <w:rsid w:val="00A20732"/>
    <w:rsid w:val="00A22BBD"/>
    <w:rsid w:val="00A23B34"/>
    <w:rsid w:val="00A269C7"/>
    <w:rsid w:val="00A26AF1"/>
    <w:rsid w:val="00A2723F"/>
    <w:rsid w:val="00A27B8B"/>
    <w:rsid w:val="00A30645"/>
    <w:rsid w:val="00A34DA6"/>
    <w:rsid w:val="00A35E91"/>
    <w:rsid w:val="00A40DF2"/>
    <w:rsid w:val="00A42A05"/>
    <w:rsid w:val="00A442A0"/>
    <w:rsid w:val="00A446C7"/>
    <w:rsid w:val="00A46E2B"/>
    <w:rsid w:val="00A5442F"/>
    <w:rsid w:val="00A547A0"/>
    <w:rsid w:val="00A555CC"/>
    <w:rsid w:val="00A55D35"/>
    <w:rsid w:val="00A55DBE"/>
    <w:rsid w:val="00A5630E"/>
    <w:rsid w:val="00A56C12"/>
    <w:rsid w:val="00A57358"/>
    <w:rsid w:val="00A62ACA"/>
    <w:rsid w:val="00A6490A"/>
    <w:rsid w:val="00A6522F"/>
    <w:rsid w:val="00A65F3A"/>
    <w:rsid w:val="00A67671"/>
    <w:rsid w:val="00A676A6"/>
    <w:rsid w:val="00A715BC"/>
    <w:rsid w:val="00A72494"/>
    <w:rsid w:val="00A738E0"/>
    <w:rsid w:val="00A80664"/>
    <w:rsid w:val="00A8074B"/>
    <w:rsid w:val="00A8157C"/>
    <w:rsid w:val="00A82467"/>
    <w:rsid w:val="00A83B2B"/>
    <w:rsid w:val="00A85036"/>
    <w:rsid w:val="00A865AE"/>
    <w:rsid w:val="00A87362"/>
    <w:rsid w:val="00A911E0"/>
    <w:rsid w:val="00A912C0"/>
    <w:rsid w:val="00A948E9"/>
    <w:rsid w:val="00A9649A"/>
    <w:rsid w:val="00A96803"/>
    <w:rsid w:val="00A97F21"/>
    <w:rsid w:val="00AA197F"/>
    <w:rsid w:val="00AA61DE"/>
    <w:rsid w:val="00AA6D25"/>
    <w:rsid w:val="00AB097E"/>
    <w:rsid w:val="00AB164E"/>
    <w:rsid w:val="00AB2EAA"/>
    <w:rsid w:val="00AB3E96"/>
    <w:rsid w:val="00AB460E"/>
    <w:rsid w:val="00AB56E6"/>
    <w:rsid w:val="00AB5915"/>
    <w:rsid w:val="00AB5B60"/>
    <w:rsid w:val="00AB6EB1"/>
    <w:rsid w:val="00AC2460"/>
    <w:rsid w:val="00AC2E09"/>
    <w:rsid w:val="00AC7078"/>
    <w:rsid w:val="00AC741E"/>
    <w:rsid w:val="00AC7E00"/>
    <w:rsid w:val="00AD09E8"/>
    <w:rsid w:val="00AD0AF1"/>
    <w:rsid w:val="00AD0B19"/>
    <w:rsid w:val="00AD1CA6"/>
    <w:rsid w:val="00AD2D07"/>
    <w:rsid w:val="00AD43A3"/>
    <w:rsid w:val="00AD5F8D"/>
    <w:rsid w:val="00AD6DDF"/>
    <w:rsid w:val="00AD74DE"/>
    <w:rsid w:val="00AE2DE0"/>
    <w:rsid w:val="00AE47A8"/>
    <w:rsid w:val="00AE6E0D"/>
    <w:rsid w:val="00AE7928"/>
    <w:rsid w:val="00AE7C5A"/>
    <w:rsid w:val="00AE7FA2"/>
    <w:rsid w:val="00AF14FB"/>
    <w:rsid w:val="00AF1873"/>
    <w:rsid w:val="00AF1916"/>
    <w:rsid w:val="00AF37F4"/>
    <w:rsid w:val="00AF4636"/>
    <w:rsid w:val="00B006FB"/>
    <w:rsid w:val="00B00721"/>
    <w:rsid w:val="00B044E0"/>
    <w:rsid w:val="00B051EE"/>
    <w:rsid w:val="00B067D8"/>
    <w:rsid w:val="00B07735"/>
    <w:rsid w:val="00B07A09"/>
    <w:rsid w:val="00B113DB"/>
    <w:rsid w:val="00B11F8B"/>
    <w:rsid w:val="00B202B9"/>
    <w:rsid w:val="00B205F6"/>
    <w:rsid w:val="00B2203C"/>
    <w:rsid w:val="00B2288E"/>
    <w:rsid w:val="00B267E4"/>
    <w:rsid w:val="00B26902"/>
    <w:rsid w:val="00B272F6"/>
    <w:rsid w:val="00B27974"/>
    <w:rsid w:val="00B3047F"/>
    <w:rsid w:val="00B31E45"/>
    <w:rsid w:val="00B321C9"/>
    <w:rsid w:val="00B32202"/>
    <w:rsid w:val="00B3238E"/>
    <w:rsid w:val="00B33FDF"/>
    <w:rsid w:val="00B34F4C"/>
    <w:rsid w:val="00B360AE"/>
    <w:rsid w:val="00B36B67"/>
    <w:rsid w:val="00B37F25"/>
    <w:rsid w:val="00B41DB7"/>
    <w:rsid w:val="00B451C6"/>
    <w:rsid w:val="00B47A7E"/>
    <w:rsid w:val="00B5033B"/>
    <w:rsid w:val="00B52090"/>
    <w:rsid w:val="00B552A7"/>
    <w:rsid w:val="00B55C5C"/>
    <w:rsid w:val="00B57B69"/>
    <w:rsid w:val="00B57B7A"/>
    <w:rsid w:val="00B6003C"/>
    <w:rsid w:val="00B6006F"/>
    <w:rsid w:val="00B628BD"/>
    <w:rsid w:val="00B62BC2"/>
    <w:rsid w:val="00B63274"/>
    <w:rsid w:val="00B642BC"/>
    <w:rsid w:val="00B65F6B"/>
    <w:rsid w:val="00B666F5"/>
    <w:rsid w:val="00B70B9A"/>
    <w:rsid w:val="00B7118C"/>
    <w:rsid w:val="00B71916"/>
    <w:rsid w:val="00B74B6D"/>
    <w:rsid w:val="00B77F64"/>
    <w:rsid w:val="00B8301E"/>
    <w:rsid w:val="00B902EA"/>
    <w:rsid w:val="00B903BE"/>
    <w:rsid w:val="00B90FB9"/>
    <w:rsid w:val="00B9178D"/>
    <w:rsid w:val="00B92436"/>
    <w:rsid w:val="00B92B82"/>
    <w:rsid w:val="00B94007"/>
    <w:rsid w:val="00B94894"/>
    <w:rsid w:val="00B94E20"/>
    <w:rsid w:val="00B95648"/>
    <w:rsid w:val="00B96959"/>
    <w:rsid w:val="00BA0735"/>
    <w:rsid w:val="00BA07FE"/>
    <w:rsid w:val="00BA1240"/>
    <w:rsid w:val="00BA16E2"/>
    <w:rsid w:val="00BA1D10"/>
    <w:rsid w:val="00BA2418"/>
    <w:rsid w:val="00BA26B0"/>
    <w:rsid w:val="00BA2A95"/>
    <w:rsid w:val="00BA2F49"/>
    <w:rsid w:val="00BA4C5E"/>
    <w:rsid w:val="00BA52A2"/>
    <w:rsid w:val="00BA545A"/>
    <w:rsid w:val="00BB005E"/>
    <w:rsid w:val="00BB33A7"/>
    <w:rsid w:val="00BB4D20"/>
    <w:rsid w:val="00BB538E"/>
    <w:rsid w:val="00BB73FD"/>
    <w:rsid w:val="00BB785D"/>
    <w:rsid w:val="00BC0005"/>
    <w:rsid w:val="00BC0479"/>
    <w:rsid w:val="00BC1ADF"/>
    <w:rsid w:val="00BC3228"/>
    <w:rsid w:val="00BC3ABF"/>
    <w:rsid w:val="00BC6284"/>
    <w:rsid w:val="00BC705F"/>
    <w:rsid w:val="00BC707A"/>
    <w:rsid w:val="00BD0691"/>
    <w:rsid w:val="00BD3B68"/>
    <w:rsid w:val="00BD582B"/>
    <w:rsid w:val="00BD5A7B"/>
    <w:rsid w:val="00BD62B9"/>
    <w:rsid w:val="00BD7279"/>
    <w:rsid w:val="00BF09E5"/>
    <w:rsid w:val="00BF1D4A"/>
    <w:rsid w:val="00BF2099"/>
    <w:rsid w:val="00BF24BE"/>
    <w:rsid w:val="00BF261E"/>
    <w:rsid w:val="00BF30A8"/>
    <w:rsid w:val="00BF3B21"/>
    <w:rsid w:val="00BF49D6"/>
    <w:rsid w:val="00BF5617"/>
    <w:rsid w:val="00BF56D2"/>
    <w:rsid w:val="00BF7553"/>
    <w:rsid w:val="00C04089"/>
    <w:rsid w:val="00C10866"/>
    <w:rsid w:val="00C12334"/>
    <w:rsid w:val="00C12D1B"/>
    <w:rsid w:val="00C12E5A"/>
    <w:rsid w:val="00C16530"/>
    <w:rsid w:val="00C1665C"/>
    <w:rsid w:val="00C16814"/>
    <w:rsid w:val="00C229C1"/>
    <w:rsid w:val="00C24281"/>
    <w:rsid w:val="00C266D7"/>
    <w:rsid w:val="00C277DC"/>
    <w:rsid w:val="00C27C98"/>
    <w:rsid w:val="00C310F1"/>
    <w:rsid w:val="00C32A3E"/>
    <w:rsid w:val="00C358D4"/>
    <w:rsid w:val="00C40A6D"/>
    <w:rsid w:val="00C40F49"/>
    <w:rsid w:val="00C43DC4"/>
    <w:rsid w:val="00C446F1"/>
    <w:rsid w:val="00C45E9C"/>
    <w:rsid w:val="00C469B7"/>
    <w:rsid w:val="00C518E5"/>
    <w:rsid w:val="00C53A5E"/>
    <w:rsid w:val="00C56B9A"/>
    <w:rsid w:val="00C5757B"/>
    <w:rsid w:val="00C6142C"/>
    <w:rsid w:val="00C6414F"/>
    <w:rsid w:val="00C642F2"/>
    <w:rsid w:val="00C644A4"/>
    <w:rsid w:val="00C6491C"/>
    <w:rsid w:val="00C64A58"/>
    <w:rsid w:val="00C6745A"/>
    <w:rsid w:val="00C6796D"/>
    <w:rsid w:val="00C72DED"/>
    <w:rsid w:val="00C7476D"/>
    <w:rsid w:val="00C74F7A"/>
    <w:rsid w:val="00C771E8"/>
    <w:rsid w:val="00C77BEC"/>
    <w:rsid w:val="00C80612"/>
    <w:rsid w:val="00C81064"/>
    <w:rsid w:val="00C81B1C"/>
    <w:rsid w:val="00C81E5A"/>
    <w:rsid w:val="00C837A6"/>
    <w:rsid w:val="00C855AA"/>
    <w:rsid w:val="00C859DC"/>
    <w:rsid w:val="00C86924"/>
    <w:rsid w:val="00C87B83"/>
    <w:rsid w:val="00C918BC"/>
    <w:rsid w:val="00C91929"/>
    <w:rsid w:val="00C9514F"/>
    <w:rsid w:val="00C95FD4"/>
    <w:rsid w:val="00C9692B"/>
    <w:rsid w:val="00CA0F1C"/>
    <w:rsid w:val="00CA1E64"/>
    <w:rsid w:val="00CA20A2"/>
    <w:rsid w:val="00CA29C7"/>
    <w:rsid w:val="00CA329A"/>
    <w:rsid w:val="00CA5BDC"/>
    <w:rsid w:val="00CA6841"/>
    <w:rsid w:val="00CA7462"/>
    <w:rsid w:val="00CB087F"/>
    <w:rsid w:val="00CB0957"/>
    <w:rsid w:val="00CB0E32"/>
    <w:rsid w:val="00CB1623"/>
    <w:rsid w:val="00CB1984"/>
    <w:rsid w:val="00CB2BD9"/>
    <w:rsid w:val="00CB469B"/>
    <w:rsid w:val="00CB73A8"/>
    <w:rsid w:val="00CB7911"/>
    <w:rsid w:val="00CC1118"/>
    <w:rsid w:val="00CC6447"/>
    <w:rsid w:val="00CD1311"/>
    <w:rsid w:val="00CD211A"/>
    <w:rsid w:val="00CD29D3"/>
    <w:rsid w:val="00CD32E6"/>
    <w:rsid w:val="00CD34EC"/>
    <w:rsid w:val="00CD3A2E"/>
    <w:rsid w:val="00CD4CC1"/>
    <w:rsid w:val="00CD59E4"/>
    <w:rsid w:val="00CD7566"/>
    <w:rsid w:val="00CE3ED3"/>
    <w:rsid w:val="00CE5114"/>
    <w:rsid w:val="00CE5DAD"/>
    <w:rsid w:val="00CE6436"/>
    <w:rsid w:val="00CE6EFC"/>
    <w:rsid w:val="00CE7A86"/>
    <w:rsid w:val="00CF15E5"/>
    <w:rsid w:val="00CF2635"/>
    <w:rsid w:val="00CF442D"/>
    <w:rsid w:val="00CF45DB"/>
    <w:rsid w:val="00CF57A5"/>
    <w:rsid w:val="00CF5C14"/>
    <w:rsid w:val="00CF6539"/>
    <w:rsid w:val="00D02485"/>
    <w:rsid w:val="00D035F3"/>
    <w:rsid w:val="00D03B3F"/>
    <w:rsid w:val="00D0462C"/>
    <w:rsid w:val="00D05113"/>
    <w:rsid w:val="00D06850"/>
    <w:rsid w:val="00D07C2D"/>
    <w:rsid w:val="00D07F45"/>
    <w:rsid w:val="00D11516"/>
    <w:rsid w:val="00D127A0"/>
    <w:rsid w:val="00D13FF7"/>
    <w:rsid w:val="00D141D4"/>
    <w:rsid w:val="00D16A1D"/>
    <w:rsid w:val="00D176A0"/>
    <w:rsid w:val="00D2138A"/>
    <w:rsid w:val="00D216DF"/>
    <w:rsid w:val="00D220B1"/>
    <w:rsid w:val="00D22F92"/>
    <w:rsid w:val="00D2388F"/>
    <w:rsid w:val="00D24A0B"/>
    <w:rsid w:val="00D24C40"/>
    <w:rsid w:val="00D24FF6"/>
    <w:rsid w:val="00D27044"/>
    <w:rsid w:val="00D274D9"/>
    <w:rsid w:val="00D3135A"/>
    <w:rsid w:val="00D31956"/>
    <w:rsid w:val="00D32007"/>
    <w:rsid w:val="00D322E1"/>
    <w:rsid w:val="00D34CF3"/>
    <w:rsid w:val="00D3510D"/>
    <w:rsid w:val="00D40B14"/>
    <w:rsid w:val="00D43383"/>
    <w:rsid w:val="00D439F0"/>
    <w:rsid w:val="00D50131"/>
    <w:rsid w:val="00D52A9B"/>
    <w:rsid w:val="00D5393A"/>
    <w:rsid w:val="00D54CCC"/>
    <w:rsid w:val="00D563B3"/>
    <w:rsid w:val="00D566A4"/>
    <w:rsid w:val="00D62260"/>
    <w:rsid w:val="00D63B4B"/>
    <w:rsid w:val="00D65761"/>
    <w:rsid w:val="00D77710"/>
    <w:rsid w:val="00D80253"/>
    <w:rsid w:val="00D84E4A"/>
    <w:rsid w:val="00D851F1"/>
    <w:rsid w:val="00D859D1"/>
    <w:rsid w:val="00D87DA5"/>
    <w:rsid w:val="00D93159"/>
    <w:rsid w:val="00D94059"/>
    <w:rsid w:val="00D94519"/>
    <w:rsid w:val="00D953B8"/>
    <w:rsid w:val="00D962AA"/>
    <w:rsid w:val="00D962D7"/>
    <w:rsid w:val="00D96C35"/>
    <w:rsid w:val="00DA0348"/>
    <w:rsid w:val="00DA2090"/>
    <w:rsid w:val="00DA3BF1"/>
    <w:rsid w:val="00DA5415"/>
    <w:rsid w:val="00DA7901"/>
    <w:rsid w:val="00DA7F46"/>
    <w:rsid w:val="00DB1681"/>
    <w:rsid w:val="00DB5A84"/>
    <w:rsid w:val="00DB74D0"/>
    <w:rsid w:val="00DC1319"/>
    <w:rsid w:val="00DC2DF5"/>
    <w:rsid w:val="00DC4B6B"/>
    <w:rsid w:val="00DC574B"/>
    <w:rsid w:val="00DC597E"/>
    <w:rsid w:val="00DC5B2F"/>
    <w:rsid w:val="00DC6BC0"/>
    <w:rsid w:val="00DC7180"/>
    <w:rsid w:val="00DC748A"/>
    <w:rsid w:val="00DD17AB"/>
    <w:rsid w:val="00DD4108"/>
    <w:rsid w:val="00DD7C1E"/>
    <w:rsid w:val="00DD7FE3"/>
    <w:rsid w:val="00DE092D"/>
    <w:rsid w:val="00DE1104"/>
    <w:rsid w:val="00DE118D"/>
    <w:rsid w:val="00DE156D"/>
    <w:rsid w:val="00DE2064"/>
    <w:rsid w:val="00DE23C8"/>
    <w:rsid w:val="00DE2C6A"/>
    <w:rsid w:val="00DE3698"/>
    <w:rsid w:val="00DE40A6"/>
    <w:rsid w:val="00DE53BF"/>
    <w:rsid w:val="00DE663E"/>
    <w:rsid w:val="00DF08DC"/>
    <w:rsid w:val="00DF2EAB"/>
    <w:rsid w:val="00DF40BD"/>
    <w:rsid w:val="00DF4D70"/>
    <w:rsid w:val="00DF6F62"/>
    <w:rsid w:val="00DF7B9A"/>
    <w:rsid w:val="00E000FD"/>
    <w:rsid w:val="00E01DE0"/>
    <w:rsid w:val="00E03D09"/>
    <w:rsid w:val="00E03F51"/>
    <w:rsid w:val="00E1007F"/>
    <w:rsid w:val="00E113EC"/>
    <w:rsid w:val="00E12139"/>
    <w:rsid w:val="00E1282F"/>
    <w:rsid w:val="00E130FA"/>
    <w:rsid w:val="00E14D1B"/>
    <w:rsid w:val="00E159C9"/>
    <w:rsid w:val="00E15ADD"/>
    <w:rsid w:val="00E17488"/>
    <w:rsid w:val="00E17953"/>
    <w:rsid w:val="00E17D8F"/>
    <w:rsid w:val="00E20760"/>
    <w:rsid w:val="00E21540"/>
    <w:rsid w:val="00E21F0C"/>
    <w:rsid w:val="00E2284C"/>
    <w:rsid w:val="00E22929"/>
    <w:rsid w:val="00E24128"/>
    <w:rsid w:val="00E246BD"/>
    <w:rsid w:val="00E27BCA"/>
    <w:rsid w:val="00E3094C"/>
    <w:rsid w:val="00E30C09"/>
    <w:rsid w:val="00E329A6"/>
    <w:rsid w:val="00E32A9E"/>
    <w:rsid w:val="00E3723B"/>
    <w:rsid w:val="00E41810"/>
    <w:rsid w:val="00E41CC1"/>
    <w:rsid w:val="00E4209A"/>
    <w:rsid w:val="00E44B17"/>
    <w:rsid w:val="00E51D98"/>
    <w:rsid w:val="00E52538"/>
    <w:rsid w:val="00E52AFC"/>
    <w:rsid w:val="00E5321A"/>
    <w:rsid w:val="00E536BE"/>
    <w:rsid w:val="00E53E41"/>
    <w:rsid w:val="00E541FB"/>
    <w:rsid w:val="00E55013"/>
    <w:rsid w:val="00E6012B"/>
    <w:rsid w:val="00E63CBC"/>
    <w:rsid w:val="00E64DE8"/>
    <w:rsid w:val="00E657F5"/>
    <w:rsid w:val="00E659EF"/>
    <w:rsid w:val="00E66AB6"/>
    <w:rsid w:val="00E67730"/>
    <w:rsid w:val="00E70156"/>
    <w:rsid w:val="00E72510"/>
    <w:rsid w:val="00E735CB"/>
    <w:rsid w:val="00E750F5"/>
    <w:rsid w:val="00E753F8"/>
    <w:rsid w:val="00E80E3E"/>
    <w:rsid w:val="00E80FF3"/>
    <w:rsid w:val="00E820E6"/>
    <w:rsid w:val="00E829E7"/>
    <w:rsid w:val="00E83E36"/>
    <w:rsid w:val="00E84A5C"/>
    <w:rsid w:val="00E8510C"/>
    <w:rsid w:val="00E86E48"/>
    <w:rsid w:val="00E86F55"/>
    <w:rsid w:val="00E90B58"/>
    <w:rsid w:val="00E92AC6"/>
    <w:rsid w:val="00E97041"/>
    <w:rsid w:val="00EA004A"/>
    <w:rsid w:val="00EA19D0"/>
    <w:rsid w:val="00EA22DF"/>
    <w:rsid w:val="00EA23E8"/>
    <w:rsid w:val="00EA447F"/>
    <w:rsid w:val="00EA5276"/>
    <w:rsid w:val="00EA674E"/>
    <w:rsid w:val="00EA7D07"/>
    <w:rsid w:val="00EB1865"/>
    <w:rsid w:val="00EB42F1"/>
    <w:rsid w:val="00EB4713"/>
    <w:rsid w:val="00EB51E5"/>
    <w:rsid w:val="00EB7938"/>
    <w:rsid w:val="00EB7F54"/>
    <w:rsid w:val="00EC199C"/>
    <w:rsid w:val="00EC4560"/>
    <w:rsid w:val="00EC557A"/>
    <w:rsid w:val="00EC670B"/>
    <w:rsid w:val="00EC7CF2"/>
    <w:rsid w:val="00ED05F1"/>
    <w:rsid w:val="00ED0912"/>
    <w:rsid w:val="00ED0A80"/>
    <w:rsid w:val="00ED13DF"/>
    <w:rsid w:val="00ED2E02"/>
    <w:rsid w:val="00ED3427"/>
    <w:rsid w:val="00ED49DC"/>
    <w:rsid w:val="00ED547C"/>
    <w:rsid w:val="00ED5792"/>
    <w:rsid w:val="00ED66C2"/>
    <w:rsid w:val="00ED7EFF"/>
    <w:rsid w:val="00EE273E"/>
    <w:rsid w:val="00EE35FE"/>
    <w:rsid w:val="00EE428F"/>
    <w:rsid w:val="00EE4675"/>
    <w:rsid w:val="00EE7416"/>
    <w:rsid w:val="00EE7901"/>
    <w:rsid w:val="00EF00D1"/>
    <w:rsid w:val="00EF03E0"/>
    <w:rsid w:val="00EF1B78"/>
    <w:rsid w:val="00EF2336"/>
    <w:rsid w:val="00EF2959"/>
    <w:rsid w:val="00EF354A"/>
    <w:rsid w:val="00EF3A40"/>
    <w:rsid w:val="00EF4913"/>
    <w:rsid w:val="00F00881"/>
    <w:rsid w:val="00F01425"/>
    <w:rsid w:val="00F02993"/>
    <w:rsid w:val="00F039D4"/>
    <w:rsid w:val="00F07ACC"/>
    <w:rsid w:val="00F114B7"/>
    <w:rsid w:val="00F12078"/>
    <w:rsid w:val="00F12859"/>
    <w:rsid w:val="00F14306"/>
    <w:rsid w:val="00F1479C"/>
    <w:rsid w:val="00F167DF"/>
    <w:rsid w:val="00F17D75"/>
    <w:rsid w:val="00F21598"/>
    <w:rsid w:val="00F21FB8"/>
    <w:rsid w:val="00F23130"/>
    <w:rsid w:val="00F23176"/>
    <w:rsid w:val="00F26828"/>
    <w:rsid w:val="00F302D1"/>
    <w:rsid w:val="00F30A44"/>
    <w:rsid w:val="00F351C6"/>
    <w:rsid w:val="00F35802"/>
    <w:rsid w:val="00F369F4"/>
    <w:rsid w:val="00F36AB9"/>
    <w:rsid w:val="00F36B3E"/>
    <w:rsid w:val="00F3705A"/>
    <w:rsid w:val="00F40AF7"/>
    <w:rsid w:val="00F412AA"/>
    <w:rsid w:val="00F41993"/>
    <w:rsid w:val="00F42EF8"/>
    <w:rsid w:val="00F45D1C"/>
    <w:rsid w:val="00F50CF6"/>
    <w:rsid w:val="00F516AF"/>
    <w:rsid w:val="00F51E6D"/>
    <w:rsid w:val="00F5358D"/>
    <w:rsid w:val="00F5424B"/>
    <w:rsid w:val="00F563A2"/>
    <w:rsid w:val="00F60D74"/>
    <w:rsid w:val="00F60D91"/>
    <w:rsid w:val="00F618CC"/>
    <w:rsid w:val="00F61E95"/>
    <w:rsid w:val="00F62D47"/>
    <w:rsid w:val="00F651F8"/>
    <w:rsid w:val="00F65254"/>
    <w:rsid w:val="00F65F49"/>
    <w:rsid w:val="00F65F4B"/>
    <w:rsid w:val="00F72ABC"/>
    <w:rsid w:val="00F75DB6"/>
    <w:rsid w:val="00F76381"/>
    <w:rsid w:val="00F82D9A"/>
    <w:rsid w:val="00F864F9"/>
    <w:rsid w:val="00F86EF6"/>
    <w:rsid w:val="00F86F7F"/>
    <w:rsid w:val="00F9007E"/>
    <w:rsid w:val="00F935CE"/>
    <w:rsid w:val="00F94894"/>
    <w:rsid w:val="00F948D5"/>
    <w:rsid w:val="00F94AA4"/>
    <w:rsid w:val="00F96B90"/>
    <w:rsid w:val="00FA1140"/>
    <w:rsid w:val="00FA18D5"/>
    <w:rsid w:val="00FA1F5E"/>
    <w:rsid w:val="00FA3650"/>
    <w:rsid w:val="00FA40A6"/>
    <w:rsid w:val="00FA4173"/>
    <w:rsid w:val="00FA5513"/>
    <w:rsid w:val="00FA57A0"/>
    <w:rsid w:val="00FA5C2E"/>
    <w:rsid w:val="00FA6081"/>
    <w:rsid w:val="00FB3286"/>
    <w:rsid w:val="00FB475F"/>
    <w:rsid w:val="00FB50DB"/>
    <w:rsid w:val="00FB67AD"/>
    <w:rsid w:val="00FB693F"/>
    <w:rsid w:val="00FB75BA"/>
    <w:rsid w:val="00FC0F09"/>
    <w:rsid w:val="00FC2B22"/>
    <w:rsid w:val="00FC3061"/>
    <w:rsid w:val="00FC35DC"/>
    <w:rsid w:val="00FC4154"/>
    <w:rsid w:val="00FC5999"/>
    <w:rsid w:val="00FD0715"/>
    <w:rsid w:val="00FD1DA8"/>
    <w:rsid w:val="00FD2584"/>
    <w:rsid w:val="00FD2C2E"/>
    <w:rsid w:val="00FD355F"/>
    <w:rsid w:val="00FD4997"/>
    <w:rsid w:val="00FD6F6F"/>
    <w:rsid w:val="00FD7F42"/>
    <w:rsid w:val="00FE0C45"/>
    <w:rsid w:val="00FE27A8"/>
    <w:rsid w:val="00FE463F"/>
    <w:rsid w:val="00FE6BB7"/>
    <w:rsid w:val="00FF085A"/>
    <w:rsid w:val="00FF0E96"/>
    <w:rsid w:val="00FF1151"/>
    <w:rsid w:val="00FF317C"/>
    <w:rsid w:val="00FF37AE"/>
    <w:rsid w:val="00FF475E"/>
    <w:rsid w:val="00FF5BD7"/>
    <w:rsid w:val="00FF60A7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F85146-AE13-43CB-8C41-F7C8177C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32E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47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D17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412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D4479"/>
    <w:pPr>
      <w:keepNext/>
      <w:autoSpaceDE w:val="0"/>
      <w:autoSpaceDN w:val="0"/>
      <w:ind w:left="-142" w:right="-108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FE46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3239B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3FA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E463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link w:val="Normal"/>
    <w:rsid w:val="001332E0"/>
  </w:style>
  <w:style w:type="character" w:customStyle="1" w:styleId="Normal">
    <w:name w:val="Normal Знак"/>
    <w:link w:val="10"/>
    <w:rsid w:val="00C72DED"/>
    <w:rPr>
      <w:lang w:val="ru-RU" w:eastAsia="ru-RU" w:bidi="ar-SA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1332E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E2076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E20760"/>
  </w:style>
  <w:style w:type="paragraph" w:styleId="30">
    <w:name w:val="Body Text Indent 3"/>
    <w:basedOn w:val="a"/>
    <w:rsid w:val="000527C4"/>
    <w:pPr>
      <w:spacing w:after="120"/>
      <w:ind w:left="283"/>
    </w:pPr>
    <w:rPr>
      <w:sz w:val="16"/>
      <w:szCs w:val="16"/>
    </w:rPr>
  </w:style>
  <w:style w:type="character" w:customStyle="1" w:styleId="a3">
    <w:name w:val="Основной текст + Полужирный"/>
    <w:rsid w:val="00513BA3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4">
    <w:name w:val="Body Text"/>
    <w:basedOn w:val="a"/>
    <w:link w:val="a5"/>
    <w:rsid w:val="00AC2E09"/>
    <w:pPr>
      <w:spacing w:after="120"/>
    </w:pPr>
  </w:style>
  <w:style w:type="character" w:customStyle="1" w:styleId="a5">
    <w:name w:val="Основной текст Знак"/>
    <w:link w:val="a4"/>
    <w:rsid w:val="00AC2E09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A5630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2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72DED"/>
    <w:pPr>
      <w:spacing w:before="100" w:beforeAutospacing="1" w:after="100" w:afterAutospacing="1"/>
    </w:pPr>
  </w:style>
  <w:style w:type="character" w:customStyle="1" w:styleId="Normal0">
    <w:name w:val="Normal Знак Знак"/>
    <w:rsid w:val="005D1745"/>
    <w:rPr>
      <w:lang w:val="ru-RU" w:eastAsia="ru-RU" w:bidi="ar-SA"/>
    </w:rPr>
  </w:style>
  <w:style w:type="character" w:customStyle="1" w:styleId="s10">
    <w:name w:val="s_10"/>
    <w:basedOn w:val="a0"/>
    <w:rsid w:val="005D1745"/>
  </w:style>
  <w:style w:type="paragraph" w:styleId="20">
    <w:name w:val="Body Text 2"/>
    <w:basedOn w:val="a"/>
    <w:rsid w:val="00CF442D"/>
    <w:pPr>
      <w:spacing w:after="120" w:line="480" w:lineRule="auto"/>
    </w:pPr>
  </w:style>
  <w:style w:type="paragraph" w:customStyle="1" w:styleId="12">
    <w:name w:val="Абзац списка1"/>
    <w:basedOn w:val="a"/>
    <w:rsid w:val="00CF44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rsid w:val="00CF442D"/>
    <w:pPr>
      <w:tabs>
        <w:tab w:val="center" w:pos="4677"/>
        <w:tab w:val="right" w:pos="9355"/>
      </w:tabs>
    </w:pPr>
  </w:style>
  <w:style w:type="character" w:styleId="a9">
    <w:name w:val="page number"/>
    <w:rsid w:val="00CF442D"/>
  </w:style>
  <w:style w:type="paragraph" w:styleId="31">
    <w:name w:val="Body Text 3"/>
    <w:basedOn w:val="a"/>
    <w:rsid w:val="00CF442D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CF442D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CF44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CF442D"/>
    <w:rPr>
      <w:color w:val="0000FF"/>
      <w:u w:val="single"/>
    </w:rPr>
  </w:style>
  <w:style w:type="paragraph" w:styleId="ac">
    <w:name w:val="Body Text Indent"/>
    <w:basedOn w:val="a"/>
    <w:rsid w:val="009E3E0A"/>
    <w:pPr>
      <w:spacing w:after="120"/>
      <w:ind w:left="283"/>
    </w:pPr>
  </w:style>
  <w:style w:type="paragraph" w:customStyle="1" w:styleId="ad">
    <w:name w:val="Знак"/>
    <w:basedOn w:val="a"/>
    <w:next w:val="2"/>
    <w:autoRedefine/>
    <w:rsid w:val="002A47B7"/>
    <w:pPr>
      <w:spacing w:after="160" w:line="240" w:lineRule="exact"/>
      <w:jc w:val="right"/>
    </w:pPr>
    <w:rPr>
      <w:noProof/>
      <w:lang w:val="en-US" w:eastAsia="en-US"/>
    </w:rPr>
  </w:style>
  <w:style w:type="paragraph" w:styleId="ae">
    <w:name w:val="List Paragraph"/>
    <w:basedOn w:val="a"/>
    <w:qFormat/>
    <w:rsid w:val="006E1D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065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rsid w:val="00065FE1"/>
    <w:pPr>
      <w:spacing w:after="120" w:line="480" w:lineRule="auto"/>
      <w:ind w:left="283"/>
    </w:pPr>
  </w:style>
  <w:style w:type="paragraph" w:styleId="af0">
    <w:name w:val="Block Text"/>
    <w:basedOn w:val="a"/>
    <w:rsid w:val="00F72ABC"/>
    <w:pPr>
      <w:ind w:left="567" w:right="-625"/>
      <w:jc w:val="both"/>
    </w:pPr>
    <w:rPr>
      <w:sz w:val="28"/>
      <w:szCs w:val="20"/>
    </w:rPr>
  </w:style>
  <w:style w:type="paragraph" w:styleId="af1">
    <w:name w:val="Title"/>
    <w:basedOn w:val="a"/>
    <w:link w:val="af2"/>
    <w:qFormat/>
    <w:rsid w:val="00AC7E00"/>
    <w:pPr>
      <w:jc w:val="center"/>
    </w:pPr>
    <w:rPr>
      <w:b/>
      <w:bCs/>
      <w:sz w:val="26"/>
    </w:rPr>
  </w:style>
  <w:style w:type="character" w:customStyle="1" w:styleId="af2">
    <w:name w:val="Название Знак"/>
    <w:link w:val="af1"/>
    <w:locked/>
    <w:rsid w:val="005A7777"/>
    <w:rPr>
      <w:b/>
      <w:bCs/>
      <w:sz w:val="26"/>
      <w:szCs w:val="24"/>
      <w:lang w:val="ru-RU" w:eastAsia="ru-RU" w:bidi="ar-SA"/>
    </w:rPr>
  </w:style>
  <w:style w:type="character" w:styleId="af3">
    <w:name w:val="Strong"/>
    <w:qFormat/>
    <w:rsid w:val="00623EA4"/>
    <w:rPr>
      <w:b/>
      <w:bCs/>
    </w:rPr>
  </w:style>
  <w:style w:type="paragraph" w:styleId="af4">
    <w:name w:val="List"/>
    <w:basedOn w:val="a"/>
    <w:rsid w:val="006825F4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652FBC"/>
    <w:pPr>
      <w:spacing w:before="100" w:beforeAutospacing="1" w:after="100" w:afterAutospacing="1"/>
    </w:pPr>
  </w:style>
  <w:style w:type="paragraph" w:customStyle="1" w:styleId="af5">
    <w:name w:val="Знак Знак Знак Знак"/>
    <w:basedOn w:val="a"/>
    <w:rsid w:val="00652FB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5C5D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link w:val="af7"/>
    <w:qFormat/>
    <w:rsid w:val="005C5D73"/>
  </w:style>
  <w:style w:type="paragraph" w:customStyle="1" w:styleId="13">
    <w:name w:val="Знак Знак Знак Знак1"/>
    <w:basedOn w:val="a"/>
    <w:rsid w:val="00E27BCA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Plain Text"/>
    <w:basedOn w:val="a"/>
    <w:rsid w:val="001C7F50"/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link w:val="afa"/>
    <w:rsid w:val="004534F8"/>
    <w:pPr>
      <w:tabs>
        <w:tab w:val="center" w:pos="4677"/>
        <w:tab w:val="right" w:pos="9355"/>
      </w:tabs>
    </w:pPr>
  </w:style>
  <w:style w:type="paragraph" w:customStyle="1" w:styleId="14">
    <w:name w:val="Знак Знак Знак1"/>
    <w:basedOn w:val="a"/>
    <w:rsid w:val="008139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"/>
    <w:basedOn w:val="a"/>
    <w:rsid w:val="00247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053FAE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5">
    <w:name w:val="Название объекта1"/>
    <w:basedOn w:val="a"/>
    <w:next w:val="a"/>
    <w:rsid w:val="00053FAE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053FA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6">
    <w:name w:val="Основной текст1"/>
    <w:basedOn w:val="a"/>
    <w:rsid w:val="00053FAE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c">
    <w:name w:val="???????"/>
    <w:rsid w:val="00053FAE"/>
    <w:pPr>
      <w:overflowPunct w:val="0"/>
      <w:autoSpaceDE w:val="0"/>
      <w:autoSpaceDN w:val="0"/>
      <w:adjustRightInd w:val="0"/>
      <w:ind w:firstLine="454"/>
      <w:jc w:val="both"/>
      <w:textAlignment w:val="baseline"/>
    </w:pPr>
    <w:rPr>
      <w:rFonts w:ascii="TimesET" w:hAnsi="TimesET"/>
      <w:sz w:val="24"/>
    </w:rPr>
  </w:style>
  <w:style w:type="paragraph" w:customStyle="1" w:styleId="17">
    <w:name w:val="Без интервала1"/>
    <w:rsid w:val="00376F19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1E37F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2">
    <w:name w:val="2 Знак"/>
    <w:basedOn w:val="a"/>
    <w:next w:val="2"/>
    <w:autoRedefine/>
    <w:rsid w:val="00FD355F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Nonformat">
    <w:name w:val="ConsPlusNonformat"/>
    <w:link w:val="ConsPlusNonformat0"/>
    <w:rsid w:val="007730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773062"/>
    <w:rPr>
      <w:rFonts w:ascii="Courier New" w:hAnsi="Courier New" w:cs="Courier New"/>
      <w:lang w:val="ru-RU" w:eastAsia="ru-RU" w:bidi="ar-SA"/>
    </w:rPr>
  </w:style>
  <w:style w:type="paragraph" w:customStyle="1" w:styleId="120">
    <w:name w:val="Обычный12"/>
    <w:rsid w:val="00773062"/>
    <w:pPr>
      <w:widowControl w:val="0"/>
    </w:pPr>
  </w:style>
  <w:style w:type="paragraph" w:customStyle="1" w:styleId="32">
    <w:name w:val="Обычный3"/>
    <w:rsid w:val="00BA1D10"/>
    <w:pPr>
      <w:widowControl w:val="0"/>
    </w:pPr>
  </w:style>
  <w:style w:type="paragraph" w:customStyle="1" w:styleId="41">
    <w:name w:val="Заголовок 41"/>
    <w:basedOn w:val="10"/>
    <w:next w:val="10"/>
    <w:rsid w:val="00BA1D10"/>
    <w:pPr>
      <w:keepNext/>
      <w:widowControl w:val="0"/>
    </w:pPr>
    <w:rPr>
      <w:sz w:val="24"/>
    </w:rPr>
  </w:style>
  <w:style w:type="paragraph" w:customStyle="1" w:styleId="18">
    <w:name w:val="Знак1"/>
    <w:basedOn w:val="a"/>
    <w:rsid w:val="00DA7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link w:val="BodyText2"/>
    <w:rsid w:val="008D22F3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  <w:szCs w:val="20"/>
    </w:rPr>
  </w:style>
  <w:style w:type="character" w:customStyle="1" w:styleId="BodyText2">
    <w:name w:val="Body Text 2 Знак"/>
    <w:link w:val="211"/>
    <w:rsid w:val="008D22F3"/>
    <w:rPr>
      <w:rFonts w:ascii="Arial" w:hAnsi="Arial"/>
      <w:b/>
      <w:sz w:val="28"/>
      <w:lang w:val="ru-RU" w:eastAsia="ru-RU" w:bidi="ar-SA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9E336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Normal2">
    <w:name w:val="Normal Знак Знак Знак"/>
    <w:rsid w:val="00E67730"/>
    <w:rPr>
      <w:sz w:val="24"/>
      <w:lang w:val="ru-RU" w:eastAsia="ru-RU" w:bidi="ar-SA"/>
    </w:rPr>
  </w:style>
  <w:style w:type="character" w:customStyle="1" w:styleId="23">
    <w:name w:val="Основной текст (2)_"/>
    <w:link w:val="24"/>
    <w:rsid w:val="006445E3"/>
    <w:rPr>
      <w:b/>
      <w:bCs/>
      <w:spacing w:val="2"/>
      <w:sz w:val="26"/>
      <w:szCs w:val="26"/>
      <w:shd w:val="clear" w:color="auto" w:fill="FFFFFF"/>
      <w:lang w:bidi="ar-SA"/>
    </w:rPr>
  </w:style>
  <w:style w:type="character" w:customStyle="1" w:styleId="0pt">
    <w:name w:val="Основной текст + Интервал 0 pt"/>
    <w:rsid w:val="006445E3"/>
    <w:rPr>
      <w:rFonts w:ascii="Times New Roman" w:eastAsia="Times New Roman" w:hAnsi="Times New Roman"/>
      <w:color w:val="000000"/>
      <w:spacing w:val="13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4">
    <w:name w:val="Основной текст (2)"/>
    <w:basedOn w:val="a"/>
    <w:link w:val="23"/>
    <w:rsid w:val="006445E3"/>
    <w:pPr>
      <w:widowControl w:val="0"/>
      <w:shd w:val="clear" w:color="auto" w:fill="FFFFFF"/>
      <w:spacing w:before="900" w:after="240" w:line="326" w:lineRule="exact"/>
      <w:jc w:val="center"/>
    </w:pPr>
    <w:rPr>
      <w:b/>
      <w:bCs/>
      <w:spacing w:val="2"/>
      <w:sz w:val="26"/>
      <w:szCs w:val="26"/>
      <w:shd w:val="clear" w:color="auto" w:fill="FFFFFF"/>
    </w:rPr>
  </w:style>
  <w:style w:type="paragraph" w:customStyle="1" w:styleId="afd">
    <w:name w:val="Знак Знак"/>
    <w:basedOn w:val="a"/>
    <w:rsid w:val="00FE46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3404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6">
    <w:name w:val="Style6"/>
    <w:basedOn w:val="a"/>
    <w:rsid w:val="009E4F5F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9E4F5F"/>
    <w:rPr>
      <w:rFonts w:ascii="Times New Roman" w:hAnsi="Times New Roman" w:cs="Times New Roman"/>
      <w:sz w:val="22"/>
      <w:szCs w:val="22"/>
    </w:rPr>
  </w:style>
  <w:style w:type="character" w:customStyle="1" w:styleId="10pt">
    <w:name w:val="Основной текст + 10 pt"/>
    <w:rsid w:val="004E369E"/>
    <w:rPr>
      <w:rFonts w:ascii="Times New Roman" w:hAnsi="Times New Roman" w:cs="Times New Roman"/>
      <w:sz w:val="20"/>
      <w:szCs w:val="20"/>
      <w:u w:val="none"/>
    </w:rPr>
  </w:style>
  <w:style w:type="paragraph" w:styleId="afe">
    <w:name w:val="Subtitle"/>
    <w:basedOn w:val="a"/>
    <w:link w:val="aff"/>
    <w:qFormat/>
    <w:rsid w:val="00483823"/>
    <w:pPr>
      <w:jc w:val="center"/>
    </w:pPr>
    <w:rPr>
      <w:b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 Знак Знак Знак"/>
    <w:basedOn w:val="a"/>
    <w:rsid w:val="009A1C7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">
    <w:name w:val="Подзаголовок Знак"/>
    <w:link w:val="afe"/>
    <w:rsid w:val="00125B90"/>
    <w:rPr>
      <w:b/>
      <w:sz w:val="24"/>
      <w:szCs w:val="24"/>
      <w:lang w:val="ru-RU" w:eastAsia="ru-RU" w:bidi="ar-SA"/>
    </w:rPr>
  </w:style>
  <w:style w:type="paragraph" w:customStyle="1" w:styleId="NoeeuIaaaynoiea1ni">
    <w:name w:val="Noeeu Ia?aay no?iea:  1 ni"/>
    <w:basedOn w:val="a"/>
    <w:rsid w:val="002D447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Style1">
    <w:name w:val="Style1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18">
    <w:name w:val="Font Style18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220">
    <w:name w:val="Основной текст с отступом 22"/>
    <w:basedOn w:val="a"/>
    <w:rsid w:val="002D447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MS Sans Serif" w:hAnsi="MS Sans Serif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rsid w:val="002D4479"/>
    <w:pPr>
      <w:overflowPunct w:val="0"/>
      <w:autoSpaceDE w:val="0"/>
      <w:autoSpaceDN w:val="0"/>
      <w:adjustRightInd w:val="0"/>
      <w:spacing w:after="120"/>
      <w:ind w:left="283"/>
    </w:pPr>
    <w:rPr>
      <w:rFonts w:ascii="MS Sans Serif" w:hAnsi="MS Sans Serif"/>
      <w:sz w:val="16"/>
      <w:szCs w:val="20"/>
      <w:lang w:val="en-US"/>
    </w:rPr>
  </w:style>
  <w:style w:type="paragraph" w:customStyle="1" w:styleId="19">
    <w:name w:val="Текст1"/>
    <w:basedOn w:val="a"/>
    <w:rsid w:val="002D4479"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60">
    <w:name w:val="заголовок 6"/>
    <w:basedOn w:val="a"/>
    <w:next w:val="a"/>
    <w:rsid w:val="002D4479"/>
    <w:pPr>
      <w:keepNext/>
      <w:autoSpaceDE w:val="0"/>
      <w:autoSpaceDN w:val="0"/>
      <w:ind w:left="-57" w:right="-57"/>
      <w:jc w:val="center"/>
    </w:pPr>
  </w:style>
  <w:style w:type="character" w:customStyle="1" w:styleId="aff0">
    <w:name w:val="Основной шрифт"/>
    <w:rsid w:val="002D4479"/>
  </w:style>
  <w:style w:type="character" w:customStyle="1" w:styleId="aff1">
    <w:name w:val="номер страницы"/>
    <w:basedOn w:val="a0"/>
    <w:rsid w:val="002D4479"/>
  </w:style>
  <w:style w:type="paragraph" w:customStyle="1" w:styleId="1a">
    <w:name w:val="Стиль Первая строка:  1 см"/>
    <w:basedOn w:val="a"/>
    <w:rsid w:val="002D4479"/>
    <w:pPr>
      <w:autoSpaceDE w:val="0"/>
      <w:autoSpaceDN w:val="0"/>
      <w:ind w:firstLine="720"/>
      <w:jc w:val="both"/>
    </w:pPr>
    <w:rPr>
      <w:sz w:val="28"/>
      <w:szCs w:val="28"/>
      <w:lang w:eastAsia="en-US"/>
    </w:rPr>
  </w:style>
  <w:style w:type="character" w:customStyle="1" w:styleId="af7">
    <w:name w:val="Без интервала Знак"/>
    <w:link w:val="af6"/>
    <w:locked/>
    <w:rsid w:val="002D4479"/>
    <w:rPr>
      <w:lang w:val="ru-RU" w:eastAsia="ru-RU" w:bidi="ar-SA"/>
    </w:rPr>
  </w:style>
  <w:style w:type="character" w:customStyle="1" w:styleId="afa">
    <w:name w:val="Верхний колонтитул Знак"/>
    <w:link w:val="af9"/>
    <w:rsid w:val="002D4479"/>
    <w:rPr>
      <w:sz w:val="24"/>
      <w:szCs w:val="24"/>
      <w:lang w:val="ru-RU" w:eastAsia="ru-RU" w:bidi="ar-SA"/>
    </w:rPr>
  </w:style>
  <w:style w:type="paragraph" w:customStyle="1" w:styleId="Style5">
    <w:name w:val="Style5"/>
    <w:basedOn w:val="a"/>
    <w:rsid w:val="002D4479"/>
    <w:pPr>
      <w:widowControl w:val="0"/>
      <w:autoSpaceDE w:val="0"/>
      <w:autoSpaceDN w:val="0"/>
      <w:adjustRightInd w:val="0"/>
      <w:spacing w:line="325" w:lineRule="exact"/>
      <w:ind w:firstLine="691"/>
      <w:jc w:val="both"/>
    </w:pPr>
    <w:rPr>
      <w:rFonts w:eastAsia="Calibri"/>
    </w:rPr>
  </w:style>
  <w:style w:type="paragraph" w:customStyle="1" w:styleId="Style14">
    <w:name w:val="Style14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character" w:customStyle="1" w:styleId="FontStyle19">
    <w:name w:val="Font Style19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rsid w:val="002D4479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Calibri"/>
    </w:rPr>
  </w:style>
  <w:style w:type="character" w:customStyle="1" w:styleId="FontStyle24">
    <w:name w:val="Font Style24"/>
    <w:rsid w:val="002D4479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paragraph" w:customStyle="1" w:styleId="Style7">
    <w:name w:val="Style7"/>
    <w:basedOn w:val="a"/>
    <w:rsid w:val="002D4479"/>
    <w:pPr>
      <w:widowControl w:val="0"/>
      <w:autoSpaceDE w:val="0"/>
      <w:autoSpaceDN w:val="0"/>
      <w:adjustRightInd w:val="0"/>
      <w:spacing w:line="326" w:lineRule="exact"/>
      <w:ind w:firstLine="734"/>
      <w:jc w:val="both"/>
    </w:pPr>
    <w:rPr>
      <w:rFonts w:eastAsia="Calibri"/>
    </w:rPr>
  </w:style>
  <w:style w:type="character" w:customStyle="1" w:styleId="FontStyle21">
    <w:name w:val="Font Style21"/>
    <w:rsid w:val="002D447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rsid w:val="002D4479"/>
    <w:pPr>
      <w:widowControl w:val="0"/>
      <w:autoSpaceDE w:val="0"/>
      <w:autoSpaceDN w:val="0"/>
      <w:adjustRightInd w:val="0"/>
      <w:spacing w:line="323" w:lineRule="exact"/>
      <w:ind w:firstLine="713"/>
      <w:jc w:val="both"/>
    </w:pPr>
    <w:rPr>
      <w:rFonts w:eastAsia="Calibri"/>
    </w:rPr>
  </w:style>
  <w:style w:type="character" w:customStyle="1" w:styleId="FontStyle25">
    <w:name w:val="Font Style25"/>
    <w:rsid w:val="002D4479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2D4479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23">
    <w:name w:val="Font Style23"/>
    <w:rsid w:val="002D4479"/>
    <w:rPr>
      <w:rFonts w:ascii="Times New Roman" w:hAnsi="Times New Roman"/>
      <w:b/>
      <w:i/>
      <w:sz w:val="26"/>
    </w:rPr>
  </w:style>
  <w:style w:type="character" w:customStyle="1" w:styleId="FontStyle22">
    <w:name w:val="Font Style22"/>
    <w:rsid w:val="002D4479"/>
    <w:rPr>
      <w:rFonts w:ascii="Times New Roman" w:hAnsi="Times New Roman"/>
      <w:sz w:val="22"/>
    </w:rPr>
  </w:style>
  <w:style w:type="paragraph" w:customStyle="1" w:styleId="Style11">
    <w:name w:val="Style11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rFonts w:eastAsia="Calibri"/>
    </w:rPr>
  </w:style>
  <w:style w:type="paragraph" w:customStyle="1" w:styleId="Style15">
    <w:name w:val="Style15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06"/>
      <w:jc w:val="both"/>
    </w:pPr>
    <w:rPr>
      <w:rFonts w:eastAsia="Calibri"/>
    </w:rPr>
  </w:style>
  <w:style w:type="character" w:customStyle="1" w:styleId="b-serp-urlitem">
    <w:name w:val="b-serp-url__item"/>
    <w:basedOn w:val="a0"/>
    <w:rsid w:val="007335CF"/>
  </w:style>
  <w:style w:type="paragraph" w:customStyle="1" w:styleId="110">
    <w:name w:val="Обычный11"/>
    <w:rsid w:val="009B0AD8"/>
    <w:pPr>
      <w:widowControl w:val="0"/>
    </w:pPr>
  </w:style>
  <w:style w:type="paragraph" w:customStyle="1" w:styleId="ConsNonformat">
    <w:name w:val="ConsNonformat"/>
    <w:rsid w:val="006331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F3705A"/>
  </w:style>
  <w:style w:type="character" w:customStyle="1" w:styleId="postbody">
    <w:name w:val="postbody"/>
    <w:basedOn w:val="a0"/>
    <w:rsid w:val="00F3705A"/>
  </w:style>
  <w:style w:type="paragraph" w:customStyle="1" w:styleId="-3">
    <w:name w:val="Пункт-3"/>
    <w:basedOn w:val="a"/>
    <w:rsid w:val="00F3705A"/>
    <w:pPr>
      <w:tabs>
        <w:tab w:val="left" w:pos="1701"/>
      </w:tabs>
      <w:suppressAutoHyphens/>
      <w:spacing w:line="288" w:lineRule="auto"/>
      <w:ind w:hanging="360"/>
      <w:jc w:val="both"/>
      <w:outlineLvl w:val="2"/>
    </w:pPr>
    <w:rPr>
      <w:sz w:val="28"/>
      <w:lang w:eastAsia="zh-CN"/>
    </w:rPr>
  </w:style>
  <w:style w:type="paragraph" w:customStyle="1" w:styleId="-4">
    <w:name w:val="Пункт-4"/>
    <w:basedOn w:val="a"/>
    <w:rsid w:val="00F3705A"/>
    <w:pPr>
      <w:suppressAutoHyphens/>
      <w:spacing w:line="288" w:lineRule="auto"/>
      <w:ind w:left="2880" w:hanging="360"/>
      <w:jc w:val="both"/>
      <w:outlineLvl w:val="3"/>
    </w:pPr>
    <w:rPr>
      <w:sz w:val="28"/>
      <w:lang w:eastAsia="zh-CN"/>
    </w:rPr>
  </w:style>
  <w:style w:type="paragraph" w:customStyle="1" w:styleId="2110">
    <w:name w:val="Основной текст 211"/>
    <w:basedOn w:val="a"/>
    <w:rsid w:val="00F3705A"/>
    <w:pPr>
      <w:suppressAutoHyphens/>
      <w:spacing w:line="288" w:lineRule="auto"/>
      <w:ind w:firstLine="567"/>
      <w:jc w:val="both"/>
    </w:pPr>
    <w:rPr>
      <w:sz w:val="20"/>
      <w:szCs w:val="20"/>
      <w:lang w:eastAsia="zh-CN"/>
    </w:rPr>
  </w:style>
  <w:style w:type="paragraph" w:customStyle="1" w:styleId="311">
    <w:name w:val="Основной текст с отступом 311"/>
    <w:basedOn w:val="a"/>
    <w:rsid w:val="00F3705A"/>
    <w:pPr>
      <w:suppressAutoHyphens/>
      <w:spacing w:line="288" w:lineRule="auto"/>
      <w:ind w:firstLine="567"/>
      <w:jc w:val="both"/>
    </w:pPr>
    <w:rPr>
      <w:b/>
      <w:bCs/>
      <w:sz w:val="26"/>
      <w:szCs w:val="26"/>
      <w:lang w:eastAsia="zh-CN"/>
    </w:rPr>
  </w:style>
  <w:style w:type="paragraph" w:customStyle="1" w:styleId="Oaeno">
    <w:name w:val="Oaeno"/>
    <w:basedOn w:val="a"/>
    <w:rsid w:val="00F3705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-5">
    <w:name w:val="Пункт-5"/>
    <w:basedOn w:val="a"/>
    <w:rsid w:val="00F3705A"/>
    <w:pPr>
      <w:suppressAutoHyphens/>
      <w:spacing w:line="288" w:lineRule="auto"/>
      <w:ind w:left="3600" w:hanging="360"/>
      <w:jc w:val="both"/>
      <w:outlineLvl w:val="4"/>
    </w:pPr>
    <w:rPr>
      <w:sz w:val="28"/>
      <w:lang w:eastAsia="zh-CN"/>
    </w:rPr>
  </w:style>
  <w:style w:type="paragraph" w:customStyle="1" w:styleId="-6">
    <w:name w:val="Пункт-6"/>
    <w:basedOn w:val="a"/>
    <w:rsid w:val="00F3705A"/>
    <w:pPr>
      <w:suppressAutoHyphens/>
      <w:spacing w:line="288" w:lineRule="auto"/>
      <w:ind w:left="4320" w:hanging="360"/>
      <w:jc w:val="both"/>
      <w:outlineLvl w:val="5"/>
    </w:pPr>
    <w:rPr>
      <w:sz w:val="28"/>
      <w:lang w:eastAsia="zh-CN"/>
    </w:rPr>
  </w:style>
  <w:style w:type="paragraph" w:customStyle="1" w:styleId="1b">
    <w:name w:val="Пункт1"/>
    <w:basedOn w:val="a"/>
    <w:rsid w:val="00F3705A"/>
    <w:pPr>
      <w:tabs>
        <w:tab w:val="left" w:pos="459"/>
      </w:tabs>
      <w:suppressAutoHyphens/>
      <w:snapToGrid w:val="0"/>
      <w:spacing w:before="240" w:line="360" w:lineRule="auto"/>
      <w:ind w:left="459" w:hanging="279"/>
      <w:jc w:val="center"/>
    </w:pPr>
    <w:rPr>
      <w:rFonts w:ascii="Arial" w:hAnsi="Arial" w:cs="Arial"/>
      <w:b/>
      <w:sz w:val="28"/>
      <w:szCs w:val="28"/>
      <w:lang w:eastAsia="zh-CN"/>
    </w:rPr>
  </w:style>
  <w:style w:type="paragraph" w:customStyle="1" w:styleId="77">
    <w:name w:val="77"/>
    <w:basedOn w:val="a"/>
    <w:link w:val="770"/>
    <w:qFormat/>
    <w:rsid w:val="00F3705A"/>
    <w:pPr>
      <w:numPr>
        <w:numId w:val="13"/>
      </w:numPr>
    </w:pPr>
    <w:rPr>
      <w:sz w:val="28"/>
      <w:szCs w:val="28"/>
    </w:rPr>
  </w:style>
  <w:style w:type="character" w:customStyle="1" w:styleId="770">
    <w:name w:val="77 Знак"/>
    <w:link w:val="77"/>
    <w:rsid w:val="00F3705A"/>
    <w:rPr>
      <w:sz w:val="28"/>
      <w:szCs w:val="28"/>
      <w:lang w:val="ru-RU" w:eastAsia="ru-RU" w:bidi="ar-SA"/>
    </w:rPr>
  </w:style>
  <w:style w:type="paragraph" w:customStyle="1" w:styleId="aff2">
    <w:name w:val="полож"/>
    <w:basedOn w:val="af6"/>
    <w:link w:val="aff3"/>
    <w:qFormat/>
    <w:rsid w:val="00F3705A"/>
    <w:rPr>
      <w:sz w:val="28"/>
      <w:szCs w:val="28"/>
    </w:rPr>
  </w:style>
  <w:style w:type="character" w:customStyle="1" w:styleId="aff3">
    <w:name w:val="полож Знак"/>
    <w:link w:val="aff2"/>
    <w:rsid w:val="00F3705A"/>
    <w:rPr>
      <w:sz w:val="28"/>
      <w:szCs w:val="28"/>
      <w:lang w:bidi="ar-SA"/>
    </w:rPr>
  </w:style>
  <w:style w:type="paragraph" w:customStyle="1" w:styleId="aff4">
    <w:name w:val="ровно"/>
    <w:basedOn w:val="aff2"/>
    <w:link w:val="aff5"/>
    <w:qFormat/>
    <w:rsid w:val="00F3705A"/>
    <w:pPr>
      <w:ind w:left="284"/>
    </w:pPr>
  </w:style>
  <w:style w:type="character" w:customStyle="1" w:styleId="aff5">
    <w:name w:val="ровно Знак"/>
    <w:basedOn w:val="aff3"/>
    <w:link w:val="aff4"/>
    <w:rsid w:val="00F3705A"/>
    <w:rPr>
      <w:sz w:val="28"/>
      <w:szCs w:val="28"/>
      <w:lang w:bidi="ar-SA"/>
    </w:rPr>
  </w:style>
  <w:style w:type="paragraph" w:customStyle="1" w:styleId="25">
    <w:name w:val="2 Знак Знак Знак"/>
    <w:basedOn w:val="a"/>
    <w:next w:val="2"/>
    <w:autoRedefine/>
    <w:rsid w:val="00AA6D25"/>
    <w:pPr>
      <w:spacing w:after="160" w:line="240" w:lineRule="exact"/>
      <w:jc w:val="right"/>
    </w:pPr>
    <w:rPr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педагогической нагрузки</vt:lpstr>
    </vt:vector>
  </TitlesOfParts>
  <Company>Администрация</Company>
  <LinksUpToDate>false</LinksUpToDate>
  <CharactersWithSpaces>1327</CharactersWithSpaces>
  <SharedDoc>false</SharedDoc>
  <HLinks>
    <vt:vector size="6" baseType="variant">
      <vt:variant>
        <vt:i4>1048592</vt:i4>
      </vt:variant>
      <vt:variant>
        <vt:i4>0</vt:i4>
      </vt:variant>
      <vt:variant>
        <vt:i4>0</vt:i4>
      </vt:variant>
      <vt:variant>
        <vt:i4>5</vt:i4>
      </vt:variant>
      <vt:variant>
        <vt:lpwstr>http://www.pushchino.ru/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педагогической нагрузки</dc:title>
  <dc:subject/>
  <dc:creator>Отдел образования</dc:creator>
  <cp:keywords/>
  <dc:description/>
  <cp:lastModifiedBy>plzvtl</cp:lastModifiedBy>
  <cp:revision>4</cp:revision>
  <cp:lastPrinted>2015-07-15T07:09:00Z</cp:lastPrinted>
  <dcterms:created xsi:type="dcterms:W3CDTF">2015-07-15T06:47:00Z</dcterms:created>
  <dcterms:modified xsi:type="dcterms:W3CDTF">2015-07-20T08:23:00Z</dcterms:modified>
</cp:coreProperties>
</file>